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18130" w14:textId="763FABC4" w:rsidR="00340AEB" w:rsidRPr="00732469" w:rsidRDefault="00340AEB" w:rsidP="00297C68">
      <w:pPr>
        <w:shd w:val="clear" w:color="auto" w:fill="FFFFFF"/>
        <w:spacing w:after="240"/>
        <w:ind w:left="7788"/>
        <w:jc w:val="both"/>
        <w:rPr>
          <w:rFonts w:ascii="Verdana" w:hAnsi="Verdana"/>
          <w:b/>
          <w:sz w:val="24"/>
          <w:szCs w:val="24"/>
        </w:rPr>
      </w:pPr>
      <w:r w:rsidRPr="00732469">
        <w:rPr>
          <w:rFonts w:ascii="Verdana" w:hAnsi="Verdana"/>
          <w:b/>
          <w:sz w:val="24"/>
          <w:szCs w:val="24"/>
        </w:rPr>
        <w:t>Załącznik nr 4</w:t>
      </w:r>
    </w:p>
    <w:p w14:paraId="2575DB8A" w14:textId="77777777" w:rsidR="00340AEB" w:rsidRPr="00732469" w:rsidRDefault="00340AEB" w:rsidP="00297C68">
      <w:pPr>
        <w:widowControl w:val="0"/>
        <w:autoSpaceDE w:val="0"/>
        <w:autoSpaceDN w:val="0"/>
        <w:adjustRightInd w:val="0"/>
        <w:rPr>
          <w:rFonts w:ascii="Verdana" w:eastAsiaTheme="minorHAnsi" w:hAnsi="Verdana"/>
          <w:b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b/>
          <w:sz w:val="24"/>
          <w:szCs w:val="24"/>
          <w:lang w:eastAsia="en-US"/>
        </w:rPr>
        <w:t>OŚWIADCZENIE</w:t>
      </w:r>
    </w:p>
    <w:p w14:paraId="411B0635" w14:textId="63494544" w:rsidR="00340AEB" w:rsidRPr="00732469" w:rsidRDefault="00340AEB" w:rsidP="00297C68">
      <w:pPr>
        <w:widowControl w:val="0"/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o spełnieniu warunków udziału w postępowaniu</w:t>
      </w:r>
    </w:p>
    <w:p w14:paraId="44C9FA84" w14:textId="77777777" w:rsidR="00340AEB" w:rsidRPr="00732469" w:rsidRDefault="00340AEB" w:rsidP="009B4120">
      <w:pPr>
        <w:widowControl w:val="0"/>
        <w:autoSpaceDE w:val="0"/>
        <w:autoSpaceDN w:val="0"/>
        <w:adjustRightInd w:val="0"/>
        <w:ind w:left="2120"/>
        <w:rPr>
          <w:rFonts w:ascii="Verdana" w:eastAsiaTheme="minorHAnsi" w:hAnsi="Verdana"/>
          <w:sz w:val="24"/>
          <w:szCs w:val="24"/>
          <w:lang w:eastAsia="en-US"/>
        </w:rPr>
      </w:pPr>
    </w:p>
    <w:p w14:paraId="139C7CF0" w14:textId="77777777" w:rsidR="00340AEB" w:rsidRPr="00732469" w:rsidRDefault="00340AEB" w:rsidP="009B4120">
      <w:pPr>
        <w:widowControl w:val="0"/>
        <w:autoSpaceDE w:val="0"/>
        <w:autoSpaceDN w:val="0"/>
        <w:adjustRightInd w:val="0"/>
        <w:spacing w:line="60" w:lineRule="exact"/>
        <w:rPr>
          <w:rFonts w:ascii="Verdana" w:eastAsiaTheme="minorHAnsi" w:hAnsi="Verdana"/>
          <w:sz w:val="24"/>
          <w:szCs w:val="24"/>
          <w:lang w:eastAsia="en-US"/>
        </w:rPr>
      </w:pPr>
    </w:p>
    <w:p w14:paraId="7571B4A3" w14:textId="77777777" w:rsidR="00340AEB" w:rsidRPr="00732469" w:rsidRDefault="00340AEB" w:rsidP="009B4120">
      <w:pPr>
        <w:widowControl w:val="0"/>
        <w:autoSpaceDE w:val="0"/>
        <w:autoSpaceDN w:val="0"/>
        <w:adjustRightInd w:val="0"/>
        <w:spacing w:line="60" w:lineRule="exact"/>
        <w:rPr>
          <w:rFonts w:ascii="Verdana" w:eastAsiaTheme="minorHAnsi" w:hAnsi="Verdana"/>
          <w:sz w:val="24"/>
          <w:szCs w:val="24"/>
          <w:lang w:eastAsia="en-US"/>
        </w:rPr>
      </w:pPr>
    </w:p>
    <w:p w14:paraId="79614F60" w14:textId="5B5120CC" w:rsidR="00340AEB" w:rsidRPr="00732469" w:rsidRDefault="00340AEB" w:rsidP="009B4120">
      <w:pPr>
        <w:widowControl w:val="0"/>
        <w:autoSpaceDE w:val="0"/>
        <w:autoSpaceDN w:val="0"/>
        <w:adjustRightInd w:val="0"/>
        <w:spacing w:line="360" w:lineRule="auto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Nazwa Wykonawcy: .................................................................................</w:t>
      </w:r>
      <w:r w:rsidR="00CB2B09" w:rsidRPr="00732469">
        <w:rPr>
          <w:rFonts w:ascii="Verdana" w:eastAsiaTheme="minorHAnsi" w:hAnsi="Verdana"/>
          <w:sz w:val="24"/>
          <w:szCs w:val="24"/>
          <w:lang w:eastAsia="en-US"/>
        </w:rPr>
        <w:t>................................</w:t>
      </w:r>
    </w:p>
    <w:p w14:paraId="315EF186" w14:textId="1BC05C16" w:rsidR="00297C68" w:rsidRDefault="00340AEB" w:rsidP="009B4120">
      <w:pPr>
        <w:widowControl w:val="0"/>
        <w:autoSpaceDE w:val="0"/>
        <w:autoSpaceDN w:val="0"/>
        <w:adjustRightInd w:val="0"/>
        <w:spacing w:line="360" w:lineRule="auto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Ulica: ................</w:t>
      </w:r>
      <w:r w:rsidR="00CB2B09" w:rsidRPr="00732469">
        <w:rPr>
          <w:rFonts w:ascii="Verdana" w:eastAsiaTheme="minorHAnsi" w:hAnsi="Verdana"/>
          <w:sz w:val="24"/>
          <w:szCs w:val="24"/>
          <w:lang w:eastAsia="en-US"/>
        </w:rPr>
        <w:t>...................................</w:t>
      </w:r>
      <w:r w:rsidR="00297C68">
        <w:rPr>
          <w:rFonts w:ascii="Verdana" w:eastAsiaTheme="minorHAnsi" w:hAnsi="Verdana"/>
          <w:sz w:val="24"/>
          <w:szCs w:val="24"/>
          <w:lang w:eastAsia="en-US"/>
        </w:rPr>
        <w:t>.................................</w:t>
      </w:r>
      <w:r w:rsidR="00CB2B09" w:rsidRPr="00732469">
        <w:rPr>
          <w:rFonts w:ascii="Verdana" w:eastAsiaTheme="minorHAnsi" w:hAnsi="Verdana"/>
          <w:sz w:val="24"/>
          <w:szCs w:val="24"/>
          <w:lang w:eastAsia="en-US"/>
        </w:rPr>
        <w:t>..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..................</w:t>
      </w:r>
    </w:p>
    <w:p w14:paraId="18388891" w14:textId="61F2C6D4" w:rsidR="00340AEB" w:rsidRPr="00732469" w:rsidRDefault="00340AEB" w:rsidP="009B4120">
      <w:pPr>
        <w:widowControl w:val="0"/>
        <w:autoSpaceDE w:val="0"/>
        <w:autoSpaceDN w:val="0"/>
        <w:adjustRightInd w:val="0"/>
        <w:spacing w:line="360" w:lineRule="auto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kod i miejscowość: ....................</w:t>
      </w:r>
      <w:r w:rsidR="00CB2B09" w:rsidRPr="00732469">
        <w:rPr>
          <w:rFonts w:ascii="Verdana" w:eastAsiaTheme="minorHAnsi" w:hAnsi="Verdana"/>
          <w:sz w:val="24"/>
          <w:szCs w:val="24"/>
          <w:lang w:eastAsia="en-US"/>
        </w:rPr>
        <w:t>......................</w:t>
      </w:r>
      <w:r w:rsidR="00297C68">
        <w:rPr>
          <w:rFonts w:ascii="Verdana" w:eastAsiaTheme="minorHAnsi" w:hAnsi="Verdana"/>
          <w:sz w:val="24"/>
          <w:szCs w:val="24"/>
          <w:lang w:eastAsia="en-US"/>
        </w:rPr>
        <w:t>.....</w:t>
      </w:r>
      <w:r w:rsidR="00CB2B09" w:rsidRPr="00732469">
        <w:rPr>
          <w:rFonts w:ascii="Verdana" w:eastAsiaTheme="minorHAnsi" w:hAnsi="Verdana"/>
          <w:sz w:val="24"/>
          <w:szCs w:val="24"/>
          <w:lang w:eastAsia="en-US"/>
        </w:rPr>
        <w:t>...............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........................</w:t>
      </w:r>
    </w:p>
    <w:p w14:paraId="4BDBE9DB" w14:textId="417F94CA" w:rsidR="00340AEB" w:rsidRPr="00732469" w:rsidRDefault="00340AEB" w:rsidP="009B4120">
      <w:pPr>
        <w:widowControl w:val="0"/>
        <w:autoSpaceDE w:val="0"/>
        <w:autoSpaceDN w:val="0"/>
        <w:adjustRightInd w:val="0"/>
        <w:spacing w:line="360" w:lineRule="auto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Powiat: .................</w:t>
      </w:r>
      <w:r w:rsidR="00CB2B09" w:rsidRPr="00732469">
        <w:rPr>
          <w:rFonts w:ascii="Verdana" w:eastAsiaTheme="minorHAnsi" w:hAnsi="Verdana"/>
          <w:sz w:val="24"/>
          <w:szCs w:val="24"/>
          <w:lang w:eastAsia="en-US"/>
        </w:rPr>
        <w:t>......................................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.................................. województwo: ...........</w:t>
      </w:r>
      <w:r w:rsidR="00CB2B09" w:rsidRPr="00732469">
        <w:rPr>
          <w:rFonts w:ascii="Verdana" w:eastAsiaTheme="minorHAnsi" w:hAnsi="Verdana"/>
          <w:sz w:val="24"/>
          <w:szCs w:val="24"/>
          <w:lang w:eastAsia="en-US"/>
        </w:rPr>
        <w:t>........................................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.................</w:t>
      </w:r>
      <w:r w:rsidR="00732469">
        <w:rPr>
          <w:rFonts w:ascii="Verdana" w:eastAsiaTheme="minorHAnsi" w:hAnsi="Verdana"/>
          <w:sz w:val="24"/>
          <w:szCs w:val="24"/>
          <w:lang w:eastAsia="en-US"/>
        </w:rPr>
        <w:t>...........</w:t>
      </w:r>
    </w:p>
    <w:p w14:paraId="4EA765D4" w14:textId="77777777" w:rsidR="00340AEB" w:rsidRPr="00732469" w:rsidRDefault="00340AEB" w:rsidP="009B4120">
      <w:pPr>
        <w:widowControl w:val="0"/>
        <w:autoSpaceDE w:val="0"/>
        <w:autoSpaceDN w:val="0"/>
        <w:adjustRightInd w:val="0"/>
        <w:spacing w:line="360" w:lineRule="auto"/>
        <w:rPr>
          <w:rFonts w:ascii="Verdana" w:eastAsiaTheme="minorHAnsi" w:hAnsi="Verdana"/>
          <w:sz w:val="24"/>
          <w:szCs w:val="24"/>
          <w:lang w:eastAsia="en-US"/>
        </w:rPr>
      </w:pPr>
    </w:p>
    <w:p w14:paraId="06FA45BE" w14:textId="02D8452F" w:rsidR="00340AEB" w:rsidRPr="00732469" w:rsidRDefault="00340AEB" w:rsidP="009B4120">
      <w:pPr>
        <w:widowControl w:val="0"/>
        <w:autoSpaceDE w:val="0"/>
        <w:autoSpaceDN w:val="0"/>
        <w:adjustRightInd w:val="0"/>
        <w:ind w:left="1840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Ubiegając się o zamówienie publiczne w postępowaniu na:</w:t>
      </w:r>
    </w:p>
    <w:p w14:paraId="3DE2CD27" w14:textId="40E52A09" w:rsidR="00CB2B09" w:rsidRPr="00732469" w:rsidRDefault="00CB2B09" w:rsidP="009B4120">
      <w:pPr>
        <w:widowControl w:val="0"/>
        <w:autoSpaceDE w:val="0"/>
        <w:autoSpaceDN w:val="0"/>
        <w:adjustRightInd w:val="0"/>
        <w:ind w:left="1840"/>
        <w:rPr>
          <w:rFonts w:ascii="Verdana" w:eastAsiaTheme="minorHAnsi" w:hAnsi="Verdana"/>
          <w:sz w:val="24"/>
          <w:szCs w:val="24"/>
          <w:lang w:eastAsia="en-US"/>
        </w:rPr>
      </w:pPr>
    </w:p>
    <w:p w14:paraId="56735F57" w14:textId="6864636A" w:rsidR="00CB2B09" w:rsidRPr="00732469" w:rsidRDefault="00CB2B09" w:rsidP="009B41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tabs>
          <w:tab w:val="left" w:pos="0"/>
          <w:tab w:val="left" w:pos="4140"/>
        </w:tabs>
        <w:ind w:left="284"/>
        <w:rPr>
          <w:rFonts w:ascii="Verdana" w:eastAsia="Calibri" w:hAnsi="Verdana"/>
          <w:b/>
          <w:bCs/>
          <w:sz w:val="24"/>
          <w:szCs w:val="24"/>
        </w:rPr>
      </w:pPr>
      <w:r w:rsidRPr="00732469">
        <w:rPr>
          <w:rFonts w:ascii="Verdana" w:hAnsi="Verdana"/>
          <w:b/>
          <w:sz w:val="24"/>
          <w:szCs w:val="24"/>
        </w:rPr>
        <w:t xml:space="preserve">Zamówienie nr </w:t>
      </w:r>
      <w:r w:rsidRPr="00732469">
        <w:rPr>
          <w:rFonts w:ascii="Verdana" w:eastAsia="Calibri" w:hAnsi="Verdana"/>
          <w:bCs/>
          <w:sz w:val="24"/>
          <w:szCs w:val="24"/>
        </w:rPr>
        <w:t>1</w:t>
      </w:r>
      <w:r w:rsidR="00507722" w:rsidRPr="00732469">
        <w:rPr>
          <w:rFonts w:ascii="Verdana" w:eastAsia="Calibri" w:hAnsi="Verdana"/>
          <w:bCs/>
          <w:sz w:val="24"/>
          <w:szCs w:val="24"/>
        </w:rPr>
        <w:t>92930</w:t>
      </w:r>
      <w:r w:rsidRPr="00732469">
        <w:rPr>
          <w:rFonts w:ascii="Verdana" w:eastAsia="Calibri" w:hAnsi="Verdana"/>
          <w:bCs/>
          <w:sz w:val="24"/>
          <w:szCs w:val="24"/>
        </w:rPr>
        <w:t>/202</w:t>
      </w:r>
      <w:r w:rsidR="00732469">
        <w:rPr>
          <w:rFonts w:ascii="Verdana" w:eastAsia="Calibri" w:hAnsi="Verdana"/>
          <w:bCs/>
          <w:sz w:val="24"/>
          <w:szCs w:val="24"/>
        </w:rPr>
        <w:t>6</w:t>
      </w:r>
    </w:p>
    <w:p w14:paraId="231D82D8" w14:textId="77777777" w:rsidR="00CB2B09" w:rsidRPr="00732469" w:rsidRDefault="00CB2B09" w:rsidP="009B41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tabs>
          <w:tab w:val="left" w:pos="0"/>
          <w:tab w:val="left" w:pos="4140"/>
        </w:tabs>
        <w:ind w:left="284"/>
        <w:rPr>
          <w:rFonts w:ascii="Verdana" w:hAnsi="Verdana"/>
          <w:b/>
          <w:sz w:val="24"/>
          <w:szCs w:val="24"/>
        </w:rPr>
      </w:pPr>
    </w:p>
    <w:p w14:paraId="3E316412" w14:textId="4A4DC500" w:rsidR="00CB2B09" w:rsidRPr="00732469" w:rsidRDefault="00CB2B09" w:rsidP="009B41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tabs>
          <w:tab w:val="left" w:pos="0"/>
          <w:tab w:val="left" w:pos="4140"/>
        </w:tabs>
        <w:ind w:left="284"/>
        <w:rPr>
          <w:rFonts w:ascii="Verdana" w:hAnsi="Verdana" w:cstheme="minorHAnsi"/>
          <w:sz w:val="24"/>
          <w:szCs w:val="24"/>
        </w:rPr>
      </w:pPr>
      <w:r w:rsidRPr="00732469">
        <w:rPr>
          <w:rFonts w:ascii="Verdana" w:hAnsi="Verdana"/>
          <w:b/>
          <w:sz w:val="24"/>
          <w:szCs w:val="24"/>
        </w:rPr>
        <w:t>Usługi szkoleniowe:</w:t>
      </w:r>
      <w:r w:rsidRPr="00732469">
        <w:rPr>
          <w:rFonts w:ascii="Verdana" w:hAnsi="Verdana"/>
          <w:sz w:val="24"/>
          <w:szCs w:val="24"/>
        </w:rPr>
        <w:t xml:space="preserve"> </w:t>
      </w:r>
      <w:r w:rsidR="00507722" w:rsidRPr="00732469">
        <w:rPr>
          <w:rFonts w:ascii="Verdana" w:hAnsi="Verdana"/>
          <w:sz w:val="24"/>
          <w:szCs w:val="24"/>
        </w:rPr>
        <w:t>Warsztaty z zakresu wyceny własności intelektualnej i prawnej na potrzeby transferu technologii w ramach projektu pt.: „jUŚt Transition- Potencjał Uniwersytetu Śląskiego podstawą sprawiedliwej Trasformacji regionu”</w:t>
      </w:r>
    </w:p>
    <w:p w14:paraId="3F0AC3DE" w14:textId="77777777" w:rsidR="00CB2B09" w:rsidRPr="00732469" w:rsidRDefault="00CB2B09" w:rsidP="009B41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tabs>
          <w:tab w:val="left" w:pos="0"/>
          <w:tab w:val="left" w:pos="4140"/>
        </w:tabs>
        <w:ind w:left="284"/>
        <w:rPr>
          <w:rFonts w:ascii="Verdana" w:hAnsi="Verdana"/>
          <w:sz w:val="24"/>
          <w:szCs w:val="24"/>
        </w:rPr>
      </w:pPr>
    </w:p>
    <w:p w14:paraId="0236AE60" w14:textId="77777777" w:rsidR="00BF5852" w:rsidRPr="00732469" w:rsidRDefault="00BF5852" w:rsidP="009B4120">
      <w:pPr>
        <w:widowControl w:val="0"/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</w:p>
    <w:p w14:paraId="65CDD6A1" w14:textId="77777777" w:rsidR="00340AEB" w:rsidRPr="00732469" w:rsidRDefault="00340AEB" w:rsidP="009B4120">
      <w:pPr>
        <w:widowControl w:val="0"/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Oświadczamy, iż spełniam/y następujące warunki udziału w postępowaniu:</w:t>
      </w:r>
    </w:p>
    <w:p w14:paraId="24AFD434" w14:textId="77777777" w:rsidR="00340AEB" w:rsidRPr="00732469" w:rsidRDefault="00340AEB" w:rsidP="009B4120">
      <w:pPr>
        <w:pStyle w:val="Akapitzlist"/>
        <w:widowControl w:val="0"/>
        <w:numPr>
          <w:ilvl w:val="0"/>
          <w:numId w:val="30"/>
        </w:numPr>
        <w:tabs>
          <w:tab w:val="num" w:pos="0"/>
        </w:tabs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 xml:space="preserve">Posiadam/y uprawnienia do wykonywania określonej działalności lub czynności, jeżeli przepisy prawa nakładają obowiązek ich posiadania, </w:t>
      </w:r>
    </w:p>
    <w:p w14:paraId="086C9015" w14:textId="77777777" w:rsidR="00340AEB" w:rsidRPr="00732469" w:rsidRDefault="00340AEB" w:rsidP="009B4120">
      <w:pPr>
        <w:pStyle w:val="Akapitzlist"/>
        <w:widowControl w:val="0"/>
        <w:numPr>
          <w:ilvl w:val="0"/>
          <w:numId w:val="30"/>
        </w:numPr>
        <w:tabs>
          <w:tab w:val="num" w:pos="0"/>
        </w:tabs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 xml:space="preserve">Posiadam/y wiedzę i doświadczenie, </w:t>
      </w:r>
    </w:p>
    <w:p w14:paraId="47E02A27" w14:textId="77777777" w:rsidR="00340AEB" w:rsidRPr="00732469" w:rsidRDefault="00340AEB" w:rsidP="009B4120">
      <w:pPr>
        <w:pStyle w:val="Akapitzlist"/>
        <w:widowControl w:val="0"/>
        <w:numPr>
          <w:ilvl w:val="0"/>
          <w:numId w:val="30"/>
        </w:numPr>
        <w:tabs>
          <w:tab w:val="num" w:pos="840"/>
        </w:tabs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 xml:space="preserve">Dysponuje/my odpowiednim potencjałem technicznym oraz osobami zdolnymi do wykonania zamówienia, </w:t>
      </w:r>
    </w:p>
    <w:p w14:paraId="7DBE00AB" w14:textId="77777777" w:rsidR="00340AEB" w:rsidRPr="00732469" w:rsidRDefault="00340AEB" w:rsidP="009B4120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>Jesteśmy w dobrej sytuacji ekonomicznej i finansowej,</w:t>
      </w:r>
    </w:p>
    <w:p w14:paraId="7D2C8C8A" w14:textId="77777777" w:rsidR="00340AEB" w:rsidRPr="00732469" w:rsidRDefault="00340AEB" w:rsidP="009B4120">
      <w:pPr>
        <w:rPr>
          <w:rFonts w:ascii="Verdana" w:hAnsi="Verdana"/>
          <w:i/>
          <w:sz w:val="24"/>
          <w:szCs w:val="24"/>
        </w:rPr>
      </w:pPr>
    </w:p>
    <w:p w14:paraId="66F45465" w14:textId="2D10CFC9" w:rsidR="009B4120" w:rsidRPr="00297C68" w:rsidRDefault="00340AEB" w:rsidP="009B4120">
      <w:pPr>
        <w:widowControl w:val="0"/>
        <w:tabs>
          <w:tab w:val="num" w:pos="840"/>
        </w:tabs>
        <w:autoSpaceDE w:val="0"/>
        <w:autoSpaceDN w:val="0"/>
        <w:adjustRightInd w:val="0"/>
        <w:spacing w:after="200"/>
        <w:rPr>
          <w:rFonts w:ascii="Verdana" w:hAnsi="Verdana" w:cstheme="minorHAnsi"/>
          <w:bCs/>
          <w:sz w:val="24"/>
          <w:szCs w:val="24"/>
          <w:u w:val="single"/>
        </w:rPr>
      </w:pPr>
      <w:r w:rsidRPr="00732469">
        <w:rPr>
          <w:rFonts w:ascii="Verdana" w:eastAsiaTheme="minorHAnsi" w:hAnsi="Verdana"/>
          <w:sz w:val="24"/>
          <w:szCs w:val="24"/>
          <w:lang w:eastAsia="en-US"/>
        </w:rPr>
        <w:t xml:space="preserve">Oświadczam, iż wykonam przedmiot zamówienia przy udziale </w:t>
      </w:r>
      <w:r w:rsidR="00E54010" w:rsidRPr="00732469">
        <w:rPr>
          <w:rFonts w:ascii="Verdana" w:eastAsiaTheme="minorHAnsi" w:hAnsi="Verdana"/>
          <w:sz w:val="24"/>
          <w:szCs w:val="24"/>
          <w:lang w:eastAsia="en-US"/>
        </w:rPr>
        <w:t>co najmniej</w:t>
      </w:r>
      <w:r w:rsidR="00BF5852" w:rsidRPr="00732469">
        <w:rPr>
          <w:rFonts w:ascii="Verdana" w:eastAsiaTheme="minorHAnsi" w:hAnsi="Verdana"/>
          <w:sz w:val="24"/>
          <w:szCs w:val="24"/>
          <w:lang w:eastAsia="en-US"/>
        </w:rPr>
        <w:t xml:space="preserve"> </w:t>
      </w:r>
      <w:r w:rsidR="00654E91" w:rsidRPr="00732469">
        <w:rPr>
          <w:rFonts w:ascii="Verdana" w:eastAsiaTheme="minorHAnsi" w:hAnsi="Verdana"/>
          <w:sz w:val="24"/>
          <w:szCs w:val="24"/>
          <w:lang w:eastAsia="en-US"/>
        </w:rPr>
        <w:t xml:space="preserve"> </w:t>
      </w:r>
      <w:r w:rsidR="00507722" w:rsidRPr="00732469">
        <w:rPr>
          <w:rFonts w:ascii="Verdana" w:eastAsiaTheme="minorHAnsi" w:hAnsi="Verdana"/>
          <w:sz w:val="24"/>
          <w:szCs w:val="24"/>
          <w:lang w:eastAsia="en-US"/>
        </w:rPr>
        <w:t>2</w:t>
      </w:r>
      <w:r w:rsidR="00E54010" w:rsidRPr="00732469">
        <w:rPr>
          <w:rFonts w:ascii="Verdana" w:eastAsiaTheme="minorHAnsi" w:hAnsi="Verdana"/>
          <w:sz w:val="24"/>
          <w:szCs w:val="24"/>
          <w:lang w:eastAsia="en-US"/>
        </w:rPr>
        <w:t xml:space="preserve"> </w:t>
      </w:r>
      <w:r w:rsidR="00654E91" w:rsidRPr="00732469">
        <w:rPr>
          <w:rFonts w:ascii="Verdana" w:eastAsiaTheme="minorHAnsi" w:hAnsi="Verdana"/>
          <w:sz w:val="24"/>
          <w:szCs w:val="24"/>
          <w:lang w:eastAsia="en-US"/>
        </w:rPr>
        <w:t>os</w:t>
      </w:r>
      <w:r w:rsidR="00507722" w:rsidRPr="00732469">
        <w:rPr>
          <w:rFonts w:ascii="Verdana" w:eastAsiaTheme="minorHAnsi" w:hAnsi="Verdana"/>
          <w:sz w:val="24"/>
          <w:szCs w:val="24"/>
          <w:lang w:eastAsia="en-US"/>
        </w:rPr>
        <w:t>ób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 xml:space="preserve"> wskaz</w:t>
      </w:r>
      <w:r w:rsidR="00E54010" w:rsidRPr="00732469">
        <w:rPr>
          <w:rFonts w:ascii="Verdana" w:eastAsiaTheme="minorHAnsi" w:hAnsi="Verdana"/>
          <w:sz w:val="24"/>
          <w:szCs w:val="24"/>
          <w:lang w:eastAsia="en-US"/>
        </w:rPr>
        <w:t>a</w:t>
      </w:r>
      <w:r w:rsidR="00507722" w:rsidRPr="00732469">
        <w:rPr>
          <w:rFonts w:ascii="Verdana" w:eastAsiaTheme="minorHAnsi" w:hAnsi="Verdana"/>
          <w:sz w:val="24"/>
          <w:szCs w:val="24"/>
          <w:lang w:eastAsia="en-US"/>
        </w:rPr>
        <w:t>nych</w:t>
      </w:r>
      <w:r w:rsidR="00FD031B" w:rsidRPr="00732469">
        <w:rPr>
          <w:rFonts w:ascii="Verdana" w:eastAsiaTheme="minorHAnsi" w:hAnsi="Verdana"/>
          <w:sz w:val="24"/>
          <w:szCs w:val="24"/>
          <w:lang w:eastAsia="en-US"/>
        </w:rPr>
        <w:t xml:space="preserve"> w formularzu oferty</w:t>
      </w:r>
      <w:r w:rsidR="00654E91" w:rsidRPr="00732469">
        <w:rPr>
          <w:rFonts w:ascii="Verdana" w:eastAsiaTheme="minorHAnsi" w:hAnsi="Verdana"/>
          <w:sz w:val="24"/>
          <w:szCs w:val="24"/>
          <w:lang w:eastAsia="en-US"/>
        </w:rPr>
        <w:t xml:space="preserve"> ust. 4</w:t>
      </w:r>
      <w:r w:rsidR="00E54010" w:rsidRPr="00732469">
        <w:rPr>
          <w:rFonts w:ascii="Verdana" w:eastAsiaTheme="minorHAnsi" w:hAnsi="Verdana"/>
          <w:sz w:val="24"/>
          <w:szCs w:val="24"/>
          <w:lang w:eastAsia="en-US"/>
        </w:rPr>
        <w:t>, któr</w:t>
      </w:r>
      <w:r w:rsidR="00507722" w:rsidRPr="00732469">
        <w:rPr>
          <w:rFonts w:ascii="Verdana" w:eastAsiaTheme="minorHAnsi" w:hAnsi="Verdana"/>
          <w:sz w:val="24"/>
          <w:szCs w:val="24"/>
          <w:lang w:eastAsia="en-US"/>
        </w:rPr>
        <w:t>e</w:t>
      </w:r>
      <w:r w:rsidR="00E54010" w:rsidRPr="00732469">
        <w:rPr>
          <w:rFonts w:ascii="Verdana" w:eastAsiaTheme="minorHAnsi" w:hAnsi="Verdana"/>
          <w:sz w:val="24"/>
          <w:szCs w:val="24"/>
          <w:lang w:eastAsia="en-US"/>
        </w:rPr>
        <w:t xml:space="preserve"> spełnia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ją warunki określone w opisie przedmi</w:t>
      </w:r>
      <w:r w:rsidR="00E54010" w:rsidRPr="00732469">
        <w:rPr>
          <w:rFonts w:ascii="Verdana" w:eastAsiaTheme="minorHAnsi" w:hAnsi="Verdana"/>
          <w:sz w:val="24"/>
          <w:szCs w:val="24"/>
          <w:lang w:eastAsia="en-US"/>
        </w:rPr>
        <w:t>otu zamówienia, tj.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:</w:t>
      </w:r>
      <w:bookmarkStart w:id="0" w:name="_Hlk173140047"/>
      <w:r w:rsidR="00CB2B09" w:rsidRPr="00732469">
        <w:rPr>
          <w:rFonts w:ascii="Verdana" w:hAnsi="Verdana"/>
          <w:b/>
          <w:bCs/>
          <w:i/>
          <w:sz w:val="24"/>
          <w:szCs w:val="24"/>
          <w:u w:val="single"/>
        </w:rPr>
        <w:t xml:space="preserve"> </w:t>
      </w:r>
      <w:r w:rsidR="00CB2B09" w:rsidRPr="00732469">
        <w:rPr>
          <w:rFonts w:ascii="Verdana" w:hAnsi="Verdana" w:cstheme="minorHAnsi"/>
          <w:bCs/>
          <w:sz w:val="24"/>
          <w:szCs w:val="24"/>
          <w:u w:val="single"/>
        </w:rPr>
        <w:t>posiada</w:t>
      </w:r>
      <w:r w:rsidR="00507722" w:rsidRPr="00732469">
        <w:rPr>
          <w:rFonts w:ascii="Verdana" w:hAnsi="Verdana" w:cstheme="minorHAnsi"/>
          <w:bCs/>
          <w:sz w:val="24"/>
          <w:szCs w:val="24"/>
          <w:u w:val="single"/>
        </w:rPr>
        <w:t>ją</w:t>
      </w:r>
      <w:r w:rsidR="00CB2B09" w:rsidRPr="00732469">
        <w:rPr>
          <w:rFonts w:ascii="Verdana" w:hAnsi="Verdana" w:cstheme="minorHAnsi"/>
          <w:bCs/>
          <w:sz w:val="24"/>
          <w:szCs w:val="24"/>
          <w:u w:val="single"/>
        </w:rPr>
        <w:t xml:space="preserve"> łącznie:</w:t>
      </w:r>
    </w:p>
    <w:bookmarkEnd w:id="0"/>
    <w:p w14:paraId="183ED737" w14:textId="77777777" w:rsidR="00507722" w:rsidRPr="009B4120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  <w:u w:val="single"/>
        </w:rPr>
      </w:pPr>
      <w:r w:rsidRPr="009B4120">
        <w:rPr>
          <w:rFonts w:ascii="Verdana" w:hAnsi="Verdana" w:cstheme="minorHAnsi"/>
          <w:bCs/>
          <w:sz w:val="24"/>
          <w:szCs w:val="24"/>
          <w:u w:val="single"/>
        </w:rPr>
        <w:t xml:space="preserve">Trener nr 1:  </w:t>
      </w:r>
    </w:p>
    <w:p w14:paraId="6463B83E" w14:textId="0A2F53E4" w:rsidR="00507722" w:rsidRPr="00732469" w:rsidRDefault="00507722" w:rsidP="009B4120">
      <w:pPr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a) posiada co najmniej wykształcenie wyższe (minimum licencjat) oraz</w:t>
      </w:r>
    </w:p>
    <w:p w14:paraId="60A0177C" w14:textId="20D68673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 xml:space="preserve">b) w okresie ostatnich 5 lat przed terminem składania ofert przeprowadził co najmniej 2 warsztaty lub szkolenia lub zajęcia lub usługi doradcze (o łącznym </w:t>
      </w:r>
      <w:r w:rsidRPr="00732469">
        <w:rPr>
          <w:rFonts w:ascii="Verdana" w:hAnsi="Verdana" w:cstheme="minorHAnsi"/>
          <w:bCs/>
          <w:sz w:val="24"/>
          <w:szCs w:val="24"/>
        </w:rPr>
        <w:lastRenderedPageBreak/>
        <w:t>wymiarze nie mniejszym niż 16 godzin dla jednej grupy), obejmujący/-e jeden z poniższych tematów:</w:t>
      </w:r>
    </w:p>
    <w:p w14:paraId="78B1DEA3" w14:textId="77777777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- wycena własności intelektualnej lub</w:t>
      </w:r>
    </w:p>
    <w:p w14:paraId="5AB71750" w14:textId="62B0BAA5" w:rsidR="00507722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- wycena wartości niematerialnych i prawnych.</w:t>
      </w:r>
    </w:p>
    <w:p w14:paraId="30F53119" w14:textId="77777777" w:rsidR="009B4120" w:rsidRPr="00732469" w:rsidRDefault="009B4120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</w:p>
    <w:p w14:paraId="3D063AE5" w14:textId="77777777" w:rsidR="00507722" w:rsidRPr="009B4120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  <w:u w:val="single"/>
        </w:rPr>
      </w:pPr>
      <w:r w:rsidRPr="009B4120">
        <w:rPr>
          <w:rFonts w:ascii="Verdana" w:hAnsi="Verdana" w:cstheme="minorHAnsi"/>
          <w:bCs/>
          <w:sz w:val="24"/>
          <w:szCs w:val="24"/>
          <w:u w:val="single"/>
        </w:rPr>
        <w:t>Trener nr 2:</w:t>
      </w:r>
    </w:p>
    <w:p w14:paraId="330E2D12" w14:textId="4E70BCC3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a) posiada co najmniej wykształcenie wyższe (minimum licencjat)</w:t>
      </w:r>
    </w:p>
    <w:p w14:paraId="41E3E920" w14:textId="77777777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oraz</w:t>
      </w:r>
    </w:p>
    <w:p w14:paraId="5F734571" w14:textId="05DD31E5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b)</w:t>
      </w:r>
      <w:r w:rsidR="006723C1" w:rsidRPr="00732469">
        <w:rPr>
          <w:rFonts w:ascii="Verdana" w:hAnsi="Verdana" w:cstheme="minorHAnsi"/>
          <w:bCs/>
          <w:sz w:val="24"/>
          <w:szCs w:val="24"/>
        </w:rPr>
        <w:t xml:space="preserve"> </w:t>
      </w:r>
      <w:r w:rsidRPr="00732469">
        <w:rPr>
          <w:rFonts w:ascii="Verdana" w:hAnsi="Verdana" w:cstheme="minorHAnsi"/>
          <w:bCs/>
          <w:sz w:val="24"/>
          <w:szCs w:val="24"/>
        </w:rPr>
        <w:t>posiada co najmniej 12-miesięczne doświadczenie zawodowe w realizacji zadań obejmujących w szczególności:</w:t>
      </w:r>
    </w:p>
    <w:p w14:paraId="643BF191" w14:textId="77777777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- wsparcie procesów transferu technologii lub komercjalizacji wyników badań naukowych i/lub</w:t>
      </w:r>
    </w:p>
    <w:p w14:paraId="6AAF28A1" w14:textId="77777777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- wycenę własności intelektualnej lub wartości niematerialnych i prawnych i/lub</w:t>
      </w:r>
    </w:p>
    <w:p w14:paraId="5CB6AA56" w14:textId="77777777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- przygotowywanie lub opiniowanie umów dotyczących transferu technologii, licencjonowania lub wdrożeń i/lub</w:t>
      </w:r>
    </w:p>
    <w:p w14:paraId="66B19D20" w14:textId="77777777" w:rsidR="00507722" w:rsidRPr="00732469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- współpracę z podmiotami gospodarczymi w zakresie wdrażania rozwiązań technologicznych lub innowacyjnych i/lub</w:t>
      </w:r>
    </w:p>
    <w:p w14:paraId="5AB185B0" w14:textId="1DA1214D" w:rsidR="00951BA4" w:rsidRDefault="00507722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  <w:r w:rsidRPr="00732469">
        <w:rPr>
          <w:rFonts w:ascii="Verdana" w:hAnsi="Verdana" w:cstheme="minorHAnsi"/>
          <w:bCs/>
          <w:sz w:val="24"/>
          <w:szCs w:val="24"/>
        </w:rPr>
        <w:t>- obsługę zagadnień związanych z ochroną własności intelektualnej (patenty, know-how, prawa autorskie).</w:t>
      </w:r>
    </w:p>
    <w:p w14:paraId="49874743" w14:textId="77777777" w:rsidR="00297C68" w:rsidRDefault="00297C68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 w:cstheme="minorHAnsi"/>
          <w:bCs/>
          <w:sz w:val="24"/>
          <w:szCs w:val="24"/>
        </w:rPr>
      </w:pPr>
    </w:p>
    <w:p w14:paraId="0006C2FA" w14:textId="77777777" w:rsidR="00297C68" w:rsidRPr="00F65761" w:rsidRDefault="00297C68" w:rsidP="00297C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Verdana" w:hAnsi="Verdana" w:cs="Calibri"/>
          <w:b/>
          <w:bCs/>
          <w:sz w:val="22"/>
          <w:szCs w:val="22"/>
        </w:rPr>
      </w:pPr>
      <w:r w:rsidRPr="00F65761">
        <w:rPr>
          <w:rFonts w:ascii="Verdana" w:eastAsia="Calibri" w:hAnsi="Verdana" w:cs="CIDFont+F2"/>
          <w:b/>
          <w:bCs/>
          <w:sz w:val="22"/>
          <w:szCs w:val="22"/>
          <w:lang w:eastAsia="en-US"/>
        </w:rPr>
        <w:t xml:space="preserve">O udzielenie zamówienia mogą ubiegać się </w:t>
      </w:r>
      <w:r w:rsidRPr="00F65761">
        <w:rPr>
          <w:rFonts w:ascii="Verdana" w:hAnsi="Verdana" w:cs="Calibri"/>
          <w:b/>
          <w:bCs/>
          <w:sz w:val="22"/>
          <w:szCs w:val="22"/>
        </w:rPr>
        <w:t>Wykonawca, który wykaże, że dysponuje, lub będzie dysponował następującą osobą (trenerem):</w:t>
      </w:r>
    </w:p>
    <w:p w14:paraId="4CFA39DD" w14:textId="77777777" w:rsidR="00297C68" w:rsidRPr="00732469" w:rsidRDefault="00297C68" w:rsidP="009B4120">
      <w:pPr>
        <w:tabs>
          <w:tab w:val="left" w:pos="4889"/>
        </w:tabs>
        <w:suppressAutoHyphens/>
        <w:autoSpaceDN w:val="0"/>
        <w:textAlignment w:val="baseline"/>
        <w:rPr>
          <w:rFonts w:ascii="Verdana" w:hAnsi="Verdana"/>
          <w:i/>
          <w:sz w:val="24"/>
          <w:szCs w:val="24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986"/>
        <w:gridCol w:w="1838"/>
        <w:gridCol w:w="2128"/>
        <w:gridCol w:w="1419"/>
      </w:tblGrid>
      <w:tr w:rsidR="00297C68" w:rsidRPr="00F65761" w14:paraId="2158524C" w14:textId="77777777" w:rsidTr="00297C68">
        <w:trPr>
          <w:trHeight w:val="486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19CCAF5" w14:textId="77777777" w:rsidR="00297C68" w:rsidRDefault="00297C68" w:rsidP="00F16371">
            <w:pPr>
              <w:spacing w:line="276" w:lineRule="auto"/>
              <w:ind w:left="28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hAnsi="Verdana"/>
                <w:b/>
                <w:color w:val="000000"/>
                <w:lang w:eastAsia="en-US"/>
              </w:rPr>
              <w:t>Imię i nazwisko</w:t>
            </w:r>
          </w:p>
          <w:p w14:paraId="2F4F3C28" w14:textId="14644F0B" w:rsidR="00494887" w:rsidRPr="00F65761" w:rsidRDefault="00494887" w:rsidP="00F16371">
            <w:pPr>
              <w:spacing w:line="276" w:lineRule="auto"/>
              <w:ind w:left="28"/>
              <w:rPr>
                <w:rFonts w:ascii="Verdana" w:hAnsi="Verdana"/>
                <w:b/>
                <w:color w:val="000000"/>
                <w:lang w:eastAsia="en-US"/>
              </w:rPr>
            </w:pPr>
            <w:r>
              <w:rPr>
                <w:rFonts w:ascii="Verdana" w:hAnsi="Verdana"/>
                <w:b/>
                <w:color w:val="000000"/>
                <w:lang w:eastAsia="en-US"/>
              </w:rPr>
              <w:t>Trener 1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8880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297C68" w:rsidRPr="00F65761" w14:paraId="15D6C3FE" w14:textId="77777777" w:rsidTr="00297C68">
        <w:trPr>
          <w:trHeight w:val="55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459DF23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color w:val="000000"/>
                <w:lang w:eastAsia="en-US"/>
              </w:rPr>
              <w:t>Zakres wykonywanych czynności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1E08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ind w:right="1688"/>
              <w:rPr>
                <w:rFonts w:ascii="Verdana" w:eastAsia="Calibri" w:hAnsi="Verdana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297C68" w:rsidRPr="00F65761" w14:paraId="44FEDCB8" w14:textId="77777777" w:rsidTr="0082003F">
        <w:trPr>
          <w:trHeight w:val="727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29ABC1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hAnsi="Verdana"/>
                <w:b/>
                <w:color w:val="000000"/>
                <w:lang w:eastAsia="en-US"/>
              </w:rPr>
              <w:t>Wykształcenie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8AF0C11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Stopień naukowy/ Tytuł zawodowy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E6EB2E1" w14:textId="77777777" w:rsidR="00297C68" w:rsidRPr="00F65761" w:rsidRDefault="00297C68" w:rsidP="00F16371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Kierunek / Specjalizacja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D13F3F" w14:textId="77777777" w:rsidR="00297C68" w:rsidRPr="00F65761" w:rsidRDefault="00297C68" w:rsidP="00F16371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Uczelnia / Instytucja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1744819" w14:textId="77777777" w:rsidR="00297C68" w:rsidRPr="00F65761" w:rsidRDefault="00297C68" w:rsidP="00F16371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Rok ukończenia</w:t>
            </w:r>
          </w:p>
        </w:tc>
      </w:tr>
      <w:tr w:rsidR="00297C68" w:rsidRPr="00F65761" w14:paraId="546F4AB9" w14:textId="77777777" w:rsidTr="0082003F">
        <w:trPr>
          <w:trHeight w:val="1025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5F6E" w14:textId="77777777" w:rsidR="00297C68" w:rsidRPr="00F65761" w:rsidRDefault="00297C68" w:rsidP="00F16371">
            <w:pPr>
              <w:spacing w:line="256" w:lineRule="auto"/>
              <w:rPr>
                <w:rFonts w:ascii="Verdana" w:hAnsi="Verdana"/>
                <w:b/>
                <w:color w:val="000000"/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B79B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0FFB9B71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286EFBA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9CD1" w14:textId="77777777" w:rsidR="00297C68" w:rsidRPr="00F65761" w:rsidRDefault="00297C68" w:rsidP="00F16371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3237ED7F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E65F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9E0F" w14:textId="77777777" w:rsidR="00297C68" w:rsidRPr="00F65761" w:rsidRDefault="00297C68" w:rsidP="00F16371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34D46D3B" w14:textId="77777777" w:rsidR="00297C68" w:rsidRPr="00F65761" w:rsidRDefault="00297C68" w:rsidP="00F16371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82003F" w:rsidRPr="00F65761" w14:paraId="5B4FE337" w14:textId="77777777" w:rsidTr="0082003F">
        <w:trPr>
          <w:trHeight w:val="869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C927053" w14:textId="77777777" w:rsidR="0082003F" w:rsidRPr="00F65761" w:rsidRDefault="0082003F" w:rsidP="00A7430C">
            <w:pPr>
              <w:spacing w:line="276" w:lineRule="auto"/>
              <w:ind w:left="30" w:hanging="30"/>
              <w:rPr>
                <w:rFonts w:ascii="Verdana" w:hAnsi="Verdana"/>
                <w:b/>
                <w:color w:val="000000"/>
                <w:lang w:eastAsia="en-US"/>
              </w:rPr>
            </w:pPr>
          </w:p>
          <w:p w14:paraId="28EC072E" w14:textId="77777777" w:rsidR="0082003F" w:rsidRPr="00F65761" w:rsidRDefault="0082003F" w:rsidP="00A7430C">
            <w:pPr>
              <w:spacing w:line="276" w:lineRule="auto"/>
              <w:ind w:left="30" w:hanging="30"/>
              <w:rPr>
                <w:rFonts w:ascii="Verdana" w:hAnsi="Verdana"/>
                <w:b/>
              </w:rPr>
            </w:pPr>
            <w:r w:rsidRPr="00F65761">
              <w:rPr>
                <w:rFonts w:ascii="Verdana" w:hAnsi="Verdana"/>
                <w:b/>
              </w:rPr>
              <w:t>Doświadczenie zawodowe</w:t>
            </w:r>
          </w:p>
          <w:p w14:paraId="01DC4030" w14:textId="77777777" w:rsidR="0082003F" w:rsidRPr="00F65761" w:rsidRDefault="0082003F" w:rsidP="00A7430C">
            <w:pPr>
              <w:spacing w:line="276" w:lineRule="auto"/>
              <w:ind w:left="30" w:hanging="30"/>
              <w:rPr>
                <w:rFonts w:ascii="Verdana" w:hAnsi="Verdana"/>
                <w:b/>
              </w:rPr>
            </w:pPr>
            <w:r w:rsidRPr="00F65761">
              <w:rPr>
                <w:rFonts w:ascii="Verdana" w:hAnsi="Verdana"/>
                <w:b/>
              </w:rPr>
              <w:t xml:space="preserve">w realizacji usług odpowiadających przedmiotowi zamówienia </w:t>
            </w:r>
          </w:p>
          <w:p w14:paraId="7997280F" w14:textId="77777777" w:rsidR="0082003F" w:rsidRPr="00F65761" w:rsidRDefault="0082003F" w:rsidP="00A7430C">
            <w:pPr>
              <w:spacing w:line="276" w:lineRule="auto"/>
              <w:ind w:left="30" w:hanging="30"/>
              <w:rPr>
                <w:rFonts w:ascii="Verdana" w:hAnsi="Verdana"/>
                <w:b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82A197A" w14:textId="46BA45C7" w:rsidR="0082003F" w:rsidRPr="00F65761" w:rsidRDefault="0082003F" w:rsidP="00A7430C">
            <w:pPr>
              <w:keepNext/>
              <w:keepLines/>
              <w:outlineLvl w:val="3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Temat szkolenia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22049BE" w14:textId="78182E25" w:rsidR="0082003F" w:rsidRPr="00F65761" w:rsidRDefault="0082003F" w:rsidP="00A7430C">
            <w:pPr>
              <w:keepNext/>
              <w:keepLines/>
              <w:outlineLvl w:val="3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Data realizacji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BB9D17F" w14:textId="181C0875" w:rsidR="0082003F" w:rsidRPr="00F65761" w:rsidRDefault="0082003F" w:rsidP="00A7430C">
            <w:pPr>
              <w:keepNext/>
              <w:keepLines/>
              <w:outlineLvl w:val="3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Instytucja zlecająca/ Nazwa podmiotu na rzecz, którego wykonano usługę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CCD4EAC" w14:textId="594AAB3E" w:rsidR="0082003F" w:rsidRPr="00F65761" w:rsidRDefault="0082003F" w:rsidP="00A7430C">
            <w:pPr>
              <w:keepNext/>
              <w:keepLines/>
              <w:outlineLvl w:val="3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Liczba godzin</w:t>
            </w:r>
          </w:p>
        </w:tc>
      </w:tr>
      <w:tr w:rsidR="0082003F" w:rsidRPr="00F65761" w14:paraId="12391F0B" w14:textId="77777777" w:rsidTr="0082003F">
        <w:trPr>
          <w:trHeight w:val="365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A0CE" w14:textId="77777777" w:rsidR="0082003F" w:rsidRPr="00F65761" w:rsidRDefault="0082003F" w:rsidP="00A7430C">
            <w:pPr>
              <w:spacing w:line="256" w:lineRule="auto"/>
              <w:rPr>
                <w:rFonts w:ascii="Verdana" w:hAnsi="Verdana"/>
                <w:b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DFC6" w14:textId="77777777" w:rsidR="0082003F" w:rsidRPr="00F65761" w:rsidRDefault="0082003F" w:rsidP="00A7430C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8AF1" w14:textId="77777777" w:rsidR="0082003F" w:rsidRPr="00F65761" w:rsidRDefault="0082003F" w:rsidP="00A7430C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B7D" w14:textId="77777777" w:rsidR="0082003F" w:rsidRPr="00F65761" w:rsidRDefault="0082003F" w:rsidP="00A7430C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4EB5" w14:textId="4E30E18E" w:rsidR="0082003F" w:rsidRPr="00F65761" w:rsidRDefault="0082003F" w:rsidP="00A7430C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</w:p>
        </w:tc>
      </w:tr>
      <w:tr w:rsidR="00297C68" w:rsidRPr="00F65761" w14:paraId="5A50C253" w14:textId="77777777" w:rsidTr="00297C68">
        <w:trPr>
          <w:trHeight w:val="120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4689FB2" w14:textId="77777777" w:rsidR="00297C68" w:rsidRPr="00F65761" w:rsidRDefault="00297C68" w:rsidP="00F16371">
            <w:pPr>
              <w:spacing w:line="276" w:lineRule="auto"/>
              <w:ind w:left="30" w:hanging="30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hAnsi="Verdana"/>
                <w:b/>
                <w:color w:val="000000"/>
                <w:lang w:eastAsia="en-US"/>
              </w:rPr>
              <w:lastRenderedPageBreak/>
              <w:t>Informacja o podstawie do  dysponowania osobą</w:t>
            </w:r>
            <w:r w:rsidRPr="00F65761">
              <w:rPr>
                <w:rFonts w:ascii="Verdana" w:hAnsi="Verdana"/>
                <w:b/>
                <w:color w:val="000000"/>
                <w:vertAlign w:val="superscript"/>
                <w:lang w:eastAsia="en-US"/>
              </w:rPr>
              <w:t>*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592" w14:textId="77777777" w:rsidR="00297C68" w:rsidRPr="00F65761" w:rsidRDefault="00297C68" w:rsidP="00F16371">
            <w:pPr>
              <w:keepNext/>
              <w:keepLines/>
              <w:spacing w:line="276" w:lineRule="auto"/>
              <w:ind w:left="455"/>
              <w:outlineLvl w:val="3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</w:p>
        </w:tc>
      </w:tr>
    </w:tbl>
    <w:p w14:paraId="6066F1C7" w14:textId="77777777" w:rsidR="00297C68" w:rsidRDefault="00297C68" w:rsidP="00297C68">
      <w:pPr>
        <w:spacing w:line="276" w:lineRule="auto"/>
        <w:rPr>
          <w:rFonts w:ascii="Verdana" w:hAnsi="Verdana" w:cs="Calibri"/>
          <w:bCs/>
          <w:sz w:val="14"/>
          <w:szCs w:val="14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989"/>
        <w:gridCol w:w="1838"/>
        <w:gridCol w:w="2127"/>
        <w:gridCol w:w="1417"/>
      </w:tblGrid>
      <w:tr w:rsidR="00494887" w:rsidRPr="00F65761" w14:paraId="67552DB4" w14:textId="77777777" w:rsidTr="00BC2DD3">
        <w:trPr>
          <w:trHeight w:val="486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30AAAD9" w14:textId="77777777" w:rsidR="00494887" w:rsidRDefault="00494887" w:rsidP="00BC2DD3">
            <w:pPr>
              <w:spacing w:line="276" w:lineRule="auto"/>
              <w:ind w:left="28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hAnsi="Verdana"/>
                <w:b/>
                <w:color w:val="000000"/>
                <w:lang w:eastAsia="en-US"/>
              </w:rPr>
              <w:t>Imię i nazwisko</w:t>
            </w:r>
          </w:p>
          <w:p w14:paraId="0479F6C8" w14:textId="69AB8B70" w:rsidR="00494887" w:rsidRPr="00F65761" w:rsidRDefault="00494887" w:rsidP="00BC2DD3">
            <w:pPr>
              <w:spacing w:line="276" w:lineRule="auto"/>
              <w:ind w:left="28"/>
              <w:rPr>
                <w:rFonts w:ascii="Verdana" w:hAnsi="Verdana"/>
                <w:b/>
                <w:color w:val="000000"/>
                <w:lang w:eastAsia="en-US"/>
              </w:rPr>
            </w:pPr>
            <w:r>
              <w:rPr>
                <w:rFonts w:ascii="Verdana" w:hAnsi="Verdana"/>
                <w:b/>
                <w:color w:val="000000"/>
                <w:lang w:eastAsia="en-US"/>
              </w:rPr>
              <w:t>Trener 2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0928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494887" w:rsidRPr="00F65761" w14:paraId="521252A8" w14:textId="77777777" w:rsidTr="00BC2DD3">
        <w:trPr>
          <w:trHeight w:val="55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9C73AFE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color w:val="000000"/>
                <w:lang w:eastAsia="en-US"/>
              </w:rPr>
              <w:t>Zakres wykonywanych czynności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EBA0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ind w:right="1688"/>
              <w:rPr>
                <w:rFonts w:ascii="Verdana" w:eastAsia="Calibri" w:hAnsi="Verdana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494887" w:rsidRPr="00F65761" w14:paraId="376BB997" w14:textId="77777777" w:rsidTr="00BC2DD3">
        <w:trPr>
          <w:trHeight w:val="727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3F9E8D9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hAnsi="Verdana"/>
                <w:b/>
                <w:color w:val="000000"/>
                <w:lang w:eastAsia="en-US"/>
              </w:rPr>
              <w:t>Wykształcenie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66A34D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Stopień naukowy/ Tytuł zawodowy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938BFB" w14:textId="77777777" w:rsidR="00494887" w:rsidRPr="00F65761" w:rsidRDefault="00494887" w:rsidP="00BC2DD3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Kierunek / Specjalizacja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06DC8D7" w14:textId="77777777" w:rsidR="00494887" w:rsidRPr="00F65761" w:rsidRDefault="00494887" w:rsidP="00BC2DD3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Uczelnia / Instytucja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EBEC3D6" w14:textId="77777777" w:rsidR="00494887" w:rsidRPr="00F65761" w:rsidRDefault="00494887" w:rsidP="00BC2DD3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5761">
              <w:rPr>
                <w:rFonts w:ascii="Verdana" w:eastAsia="Calibri" w:hAnsi="Verdana"/>
                <w:b/>
                <w:bCs/>
                <w:sz w:val="18"/>
                <w:szCs w:val="18"/>
                <w:lang w:eastAsia="en-US"/>
              </w:rPr>
              <w:t>Rok ukończenia</w:t>
            </w:r>
          </w:p>
        </w:tc>
      </w:tr>
      <w:tr w:rsidR="00494887" w:rsidRPr="00F65761" w14:paraId="5BEEB399" w14:textId="77777777" w:rsidTr="00BC2DD3">
        <w:trPr>
          <w:trHeight w:val="1025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AF52" w14:textId="77777777" w:rsidR="00494887" w:rsidRPr="00F65761" w:rsidRDefault="00494887" w:rsidP="00BC2DD3">
            <w:pPr>
              <w:spacing w:line="256" w:lineRule="auto"/>
              <w:rPr>
                <w:rFonts w:ascii="Verdana" w:hAnsi="Verdana"/>
                <w:b/>
                <w:color w:val="000000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B1FB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6C55D82D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34532910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283F" w14:textId="77777777" w:rsidR="00494887" w:rsidRPr="00F65761" w:rsidRDefault="00494887" w:rsidP="00BC2DD3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523E622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79E6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3455" w14:textId="77777777" w:rsidR="00494887" w:rsidRPr="00F65761" w:rsidRDefault="00494887" w:rsidP="00BC2DD3">
            <w:pPr>
              <w:spacing w:after="160" w:line="25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691A188" w14:textId="77777777" w:rsidR="00494887" w:rsidRPr="00F65761" w:rsidRDefault="00494887" w:rsidP="00BC2DD3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A7430C" w:rsidRPr="00F65761" w14:paraId="55E4ABA6" w14:textId="77777777" w:rsidTr="00813C5F">
        <w:trPr>
          <w:trHeight w:val="869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F6CE293" w14:textId="77777777" w:rsidR="00A7430C" w:rsidRPr="00F65761" w:rsidRDefault="00A7430C" w:rsidP="00BC2DD3">
            <w:pPr>
              <w:spacing w:line="276" w:lineRule="auto"/>
              <w:ind w:left="30" w:hanging="30"/>
              <w:rPr>
                <w:rFonts w:ascii="Verdana" w:hAnsi="Verdana"/>
                <w:b/>
                <w:color w:val="000000"/>
                <w:lang w:eastAsia="en-US"/>
              </w:rPr>
            </w:pPr>
          </w:p>
          <w:p w14:paraId="3F3D141E" w14:textId="77777777" w:rsidR="00A7430C" w:rsidRPr="00F65761" w:rsidRDefault="00A7430C" w:rsidP="00BC2DD3">
            <w:pPr>
              <w:spacing w:line="276" w:lineRule="auto"/>
              <w:ind w:left="30" w:hanging="30"/>
              <w:rPr>
                <w:rFonts w:ascii="Verdana" w:hAnsi="Verdana"/>
                <w:b/>
              </w:rPr>
            </w:pPr>
            <w:r w:rsidRPr="00F65761">
              <w:rPr>
                <w:rFonts w:ascii="Verdana" w:hAnsi="Verdana"/>
                <w:b/>
              </w:rPr>
              <w:t>Doświadczenie zawodowe</w:t>
            </w:r>
          </w:p>
          <w:p w14:paraId="2539A056" w14:textId="77777777" w:rsidR="00A7430C" w:rsidRPr="00F65761" w:rsidRDefault="00A7430C" w:rsidP="00BC2DD3">
            <w:pPr>
              <w:spacing w:line="276" w:lineRule="auto"/>
              <w:ind w:left="30" w:hanging="30"/>
              <w:rPr>
                <w:rFonts w:ascii="Verdana" w:hAnsi="Verdana"/>
                <w:b/>
              </w:rPr>
            </w:pPr>
            <w:r w:rsidRPr="00F65761">
              <w:rPr>
                <w:rFonts w:ascii="Verdana" w:hAnsi="Verdana"/>
                <w:b/>
              </w:rPr>
              <w:t xml:space="preserve">w realizacji usług odpowiadających przedmiotowi zamówienia </w:t>
            </w:r>
          </w:p>
          <w:p w14:paraId="2EC8CA20" w14:textId="77777777" w:rsidR="00A7430C" w:rsidRPr="00F65761" w:rsidRDefault="00A7430C" w:rsidP="00BC2DD3">
            <w:pPr>
              <w:spacing w:line="276" w:lineRule="auto"/>
              <w:ind w:left="30" w:hanging="30"/>
              <w:rPr>
                <w:rFonts w:ascii="Verdana" w:hAnsi="Verdana"/>
                <w:b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C5CC39D" w14:textId="033671D6" w:rsidR="00A7430C" w:rsidRDefault="00A7430C" w:rsidP="00A7430C">
            <w:pPr>
              <w:spacing w:after="160" w:line="25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A7430C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Liczba miesięcy wymaganego doświadczenia: </w:t>
            </w:r>
          </w:p>
          <w:p w14:paraId="5AB9BFDC" w14:textId="77777777" w:rsidR="00AD0CDB" w:rsidRDefault="00AD0CDB" w:rsidP="00A7430C">
            <w:pPr>
              <w:spacing w:after="160" w:line="25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  <w:p w14:paraId="28656BC8" w14:textId="75FD32F5" w:rsidR="00A7430C" w:rsidRPr="00A7430C" w:rsidRDefault="00A7430C" w:rsidP="00A7430C">
            <w:pPr>
              <w:spacing w:after="160" w:line="256" w:lineRule="auto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A7430C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……………………. 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m</w:t>
            </w:r>
            <w:r w:rsidRPr="00A7430C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iesięcy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7430C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w zakresie:</w:t>
            </w:r>
          </w:p>
        </w:tc>
      </w:tr>
      <w:tr w:rsidR="00A7430C" w:rsidRPr="00F65761" w14:paraId="2697B541" w14:textId="77777777" w:rsidTr="00AF3624">
        <w:trPr>
          <w:trHeight w:val="365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F0E5" w14:textId="77777777" w:rsidR="00A7430C" w:rsidRPr="00F65761" w:rsidRDefault="00A7430C" w:rsidP="00BC2DD3">
            <w:pPr>
              <w:spacing w:line="256" w:lineRule="auto"/>
              <w:rPr>
                <w:rFonts w:ascii="Verdana" w:hAnsi="Verdana"/>
                <w:b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80F5" w14:textId="2A539558" w:rsidR="00A7430C" w:rsidRPr="00A7430C" w:rsidRDefault="00A7430C" w:rsidP="00A7430C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</w:p>
          <w:p w14:paraId="5F741DF4" w14:textId="63951381" w:rsidR="00A7430C" w:rsidRPr="00A7430C" w:rsidRDefault="00A7430C" w:rsidP="00A7430C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  <w:r w:rsidRPr="00A7430C"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  <w:t>………………………………………………………………………………………………………</w:t>
            </w:r>
          </w:p>
          <w:p w14:paraId="04AE0983" w14:textId="691A2117" w:rsidR="00A7430C" w:rsidRPr="00A7430C" w:rsidRDefault="00A7430C" w:rsidP="00A7430C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  <w:r w:rsidRPr="00A7430C"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  <w:t>………………………………………………………………………………………………………</w:t>
            </w:r>
          </w:p>
          <w:p w14:paraId="23AFA156" w14:textId="2A745868" w:rsidR="00A7430C" w:rsidRPr="00A7430C" w:rsidRDefault="00A7430C" w:rsidP="00A7430C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  <w:r w:rsidRPr="00A7430C"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  <w:t>………………………………………………………………………………………………………</w:t>
            </w:r>
          </w:p>
          <w:p w14:paraId="23CD234E" w14:textId="4C705A95" w:rsidR="00A7430C" w:rsidRPr="00A7430C" w:rsidRDefault="00A7430C" w:rsidP="00A7430C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  <w:r w:rsidRPr="00A7430C"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  <w:t>………………………………………………………………………………………………………</w:t>
            </w:r>
          </w:p>
          <w:p w14:paraId="0FD0309E" w14:textId="0D4FE6F1" w:rsidR="00A7430C" w:rsidRPr="00A7430C" w:rsidRDefault="00A7430C" w:rsidP="00A7430C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  <w:r w:rsidRPr="00A7430C"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  <w:t>………………………………………………………………………………………………………</w:t>
            </w:r>
          </w:p>
          <w:p w14:paraId="40E5E99A" w14:textId="4D5B52BD" w:rsidR="00A7430C" w:rsidRPr="00A7430C" w:rsidRDefault="00A7430C" w:rsidP="00A7430C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  <w:r w:rsidRPr="00A7430C"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  <w:t>………………………………………………………………………………………………………</w:t>
            </w:r>
          </w:p>
          <w:p w14:paraId="4F3F885E" w14:textId="4381F66D" w:rsidR="00A7430C" w:rsidRPr="00A7430C" w:rsidRDefault="00A7430C" w:rsidP="00A7430C">
            <w:pPr>
              <w:spacing w:after="200" w:line="276" w:lineRule="auto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  <w:r w:rsidRPr="00A7430C"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  <w:t>………………………………………………………………………………………………………</w:t>
            </w:r>
          </w:p>
          <w:p w14:paraId="289CE8B2" w14:textId="6BD77E4C" w:rsidR="00A7430C" w:rsidRPr="00A7430C" w:rsidRDefault="00A7430C" w:rsidP="00A7430C">
            <w:pPr>
              <w:spacing w:after="200" w:line="276" w:lineRule="auto"/>
              <w:rPr>
                <w:rFonts w:ascii="Verdana" w:hAnsi="Verdana"/>
                <w:color w:val="000000"/>
                <w:sz w:val="18"/>
                <w:szCs w:val="18"/>
                <w:lang w:eastAsia="x-none"/>
              </w:rPr>
            </w:pPr>
            <w:r w:rsidRPr="00A7430C">
              <w:rPr>
                <w:rFonts w:ascii="Verdana" w:hAnsi="Verdana"/>
                <w:color w:val="000000"/>
                <w:sz w:val="18"/>
                <w:szCs w:val="18"/>
                <w:lang w:eastAsia="x-none"/>
              </w:rPr>
              <w:t>(należy wskazać zadania w odniesieniu do wymagań określonych w opz)</w:t>
            </w:r>
          </w:p>
        </w:tc>
      </w:tr>
      <w:tr w:rsidR="00494887" w:rsidRPr="00F65761" w14:paraId="195677CA" w14:textId="77777777" w:rsidTr="00BC2DD3">
        <w:trPr>
          <w:trHeight w:val="120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511481F" w14:textId="77777777" w:rsidR="00494887" w:rsidRPr="00F65761" w:rsidRDefault="00494887" w:rsidP="00BC2DD3">
            <w:pPr>
              <w:spacing w:line="276" w:lineRule="auto"/>
              <w:ind w:left="30" w:hanging="30"/>
              <w:rPr>
                <w:rFonts w:ascii="Verdana" w:hAnsi="Verdana"/>
                <w:b/>
                <w:color w:val="000000"/>
                <w:lang w:eastAsia="en-US"/>
              </w:rPr>
            </w:pPr>
            <w:r w:rsidRPr="00F65761">
              <w:rPr>
                <w:rFonts w:ascii="Verdana" w:hAnsi="Verdana"/>
                <w:b/>
                <w:color w:val="000000"/>
                <w:lang w:eastAsia="en-US"/>
              </w:rPr>
              <w:t>Informacja o podstawie do  dysponowania osobą</w:t>
            </w:r>
            <w:r w:rsidRPr="00F65761">
              <w:rPr>
                <w:rFonts w:ascii="Verdana" w:hAnsi="Verdana"/>
                <w:b/>
                <w:color w:val="000000"/>
                <w:vertAlign w:val="superscript"/>
                <w:lang w:eastAsia="en-US"/>
              </w:rPr>
              <w:t>*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8802" w14:textId="77777777" w:rsidR="00494887" w:rsidRPr="00F65761" w:rsidRDefault="00494887" w:rsidP="00BC2DD3">
            <w:pPr>
              <w:keepNext/>
              <w:keepLines/>
              <w:spacing w:line="276" w:lineRule="auto"/>
              <w:ind w:left="455"/>
              <w:outlineLvl w:val="3"/>
              <w:rPr>
                <w:rFonts w:ascii="Verdana" w:hAnsi="Verdana"/>
                <w:color w:val="000000"/>
                <w:sz w:val="22"/>
                <w:szCs w:val="22"/>
                <w:lang w:eastAsia="x-none"/>
              </w:rPr>
            </w:pPr>
          </w:p>
        </w:tc>
      </w:tr>
    </w:tbl>
    <w:p w14:paraId="06123B4F" w14:textId="77777777" w:rsidR="00494887" w:rsidRDefault="00494887" w:rsidP="00297C68">
      <w:pPr>
        <w:spacing w:line="276" w:lineRule="auto"/>
        <w:rPr>
          <w:rFonts w:ascii="Verdana" w:hAnsi="Verdana" w:cs="Calibri"/>
          <w:bCs/>
          <w:sz w:val="14"/>
          <w:szCs w:val="14"/>
        </w:rPr>
      </w:pPr>
    </w:p>
    <w:p w14:paraId="6AFE1378" w14:textId="637E79C4" w:rsidR="00297C68" w:rsidRPr="00F65761" w:rsidRDefault="00297C68" w:rsidP="00297C68">
      <w:pPr>
        <w:spacing w:line="276" w:lineRule="auto"/>
        <w:rPr>
          <w:rFonts w:ascii="Verdana" w:hAnsi="Verdana"/>
          <w:bCs/>
          <w:sz w:val="14"/>
          <w:szCs w:val="14"/>
          <w:u w:val="single"/>
        </w:rPr>
      </w:pPr>
      <w:r w:rsidRPr="00F65761">
        <w:rPr>
          <w:rFonts w:ascii="Verdana" w:hAnsi="Verdana" w:cs="Calibri"/>
          <w:bCs/>
          <w:sz w:val="14"/>
          <w:szCs w:val="14"/>
        </w:rPr>
        <w:t>*</w:t>
      </w:r>
      <w:r w:rsidRPr="00F65761">
        <w:rPr>
          <w:rFonts w:ascii="Verdana" w:hAnsi="Verdana"/>
          <w:bCs/>
          <w:sz w:val="14"/>
          <w:szCs w:val="14"/>
        </w:rPr>
        <w:t>Podstawa dysponowania osobami – bezpośrednie – zatrudnienie na podstawie umowy o pracę, umowy o dzieło, umowy zlecenia lub pośrednie – w postaci zasobu innego podmiotu. W przypadku dysponowania osobami innych podmiotów, do oferty należy dołączyć pisemne zobowiązania tych podmiotów do udostępnienia osób zdolnych do wykonania zamówienia.</w:t>
      </w:r>
    </w:p>
    <w:p w14:paraId="3C543C34" w14:textId="77777777" w:rsidR="00654E91" w:rsidRPr="00732469" w:rsidRDefault="00654E91" w:rsidP="009B4120">
      <w:pPr>
        <w:rPr>
          <w:rFonts w:ascii="Verdana" w:hAnsi="Verdana" w:cstheme="minorHAnsi"/>
          <w:sz w:val="24"/>
          <w:szCs w:val="24"/>
        </w:rPr>
      </w:pPr>
    </w:p>
    <w:p w14:paraId="3B898A37" w14:textId="77777777" w:rsidR="00A7430C" w:rsidRPr="00A7430C" w:rsidRDefault="00A7430C" w:rsidP="00A7430C">
      <w:pPr>
        <w:rPr>
          <w:rFonts w:ascii="Verdana" w:hAnsi="Verdana" w:cstheme="minorHAnsi"/>
          <w:sz w:val="24"/>
          <w:szCs w:val="24"/>
        </w:rPr>
      </w:pPr>
      <w:r w:rsidRPr="00A7430C">
        <w:rPr>
          <w:rFonts w:ascii="Verdana" w:hAnsi="Verdana" w:cstheme="minorHAnsi"/>
          <w:sz w:val="24"/>
          <w:szCs w:val="24"/>
        </w:rPr>
        <w:t>Zamawiający zastrzega, że od Wykonawcy po podpisaniu umowy</w:t>
      </w:r>
    </w:p>
    <w:p w14:paraId="7C4379F3" w14:textId="558C27AB" w:rsidR="00A7430C" w:rsidRPr="00A7430C" w:rsidRDefault="00A7430C" w:rsidP="00A7430C">
      <w:pPr>
        <w:rPr>
          <w:rFonts w:ascii="Verdana" w:hAnsi="Verdana" w:cstheme="minorHAnsi"/>
          <w:sz w:val="24"/>
          <w:szCs w:val="24"/>
        </w:rPr>
      </w:pPr>
      <w:r w:rsidRPr="00A7430C">
        <w:rPr>
          <w:rFonts w:ascii="Verdana" w:hAnsi="Verdana" w:cstheme="minorHAnsi"/>
          <w:sz w:val="24"/>
          <w:szCs w:val="24"/>
        </w:rPr>
        <w:t>może żądać dokumentów potwierdzających posiadane</w:t>
      </w:r>
      <w:r>
        <w:rPr>
          <w:rFonts w:ascii="Verdana" w:hAnsi="Verdana" w:cstheme="minorHAnsi"/>
          <w:sz w:val="24"/>
          <w:szCs w:val="24"/>
        </w:rPr>
        <w:t xml:space="preserve"> </w:t>
      </w:r>
      <w:r w:rsidRPr="00A7430C">
        <w:rPr>
          <w:rFonts w:ascii="Verdana" w:hAnsi="Verdana" w:cstheme="minorHAnsi"/>
          <w:sz w:val="24"/>
          <w:szCs w:val="24"/>
        </w:rPr>
        <w:t>wykształcenie i doświadczenie (tj. kserokopię dyplomu, dowody</w:t>
      </w:r>
      <w:r>
        <w:rPr>
          <w:rFonts w:ascii="Verdana" w:hAnsi="Verdana" w:cstheme="minorHAnsi"/>
          <w:sz w:val="24"/>
          <w:szCs w:val="24"/>
        </w:rPr>
        <w:t xml:space="preserve"> </w:t>
      </w:r>
      <w:r w:rsidRPr="00A7430C">
        <w:rPr>
          <w:rFonts w:ascii="Verdana" w:hAnsi="Verdana" w:cstheme="minorHAnsi"/>
          <w:sz w:val="24"/>
          <w:szCs w:val="24"/>
        </w:rPr>
        <w:t>potwierdzające należyte wykonanie wykazanych szkoleń, takich</w:t>
      </w:r>
      <w:r>
        <w:rPr>
          <w:rFonts w:ascii="Verdana" w:hAnsi="Verdana" w:cstheme="minorHAnsi"/>
          <w:sz w:val="24"/>
          <w:szCs w:val="24"/>
        </w:rPr>
        <w:t xml:space="preserve"> </w:t>
      </w:r>
      <w:r w:rsidRPr="00A7430C">
        <w:rPr>
          <w:rFonts w:ascii="Verdana" w:hAnsi="Verdana" w:cstheme="minorHAnsi"/>
          <w:sz w:val="24"/>
          <w:szCs w:val="24"/>
        </w:rPr>
        <w:t>jak np. protokół odbioru, referencje, lub inne dokumenty</w:t>
      </w:r>
      <w:r>
        <w:rPr>
          <w:rFonts w:ascii="Verdana" w:hAnsi="Verdana" w:cstheme="minorHAnsi"/>
          <w:sz w:val="24"/>
          <w:szCs w:val="24"/>
        </w:rPr>
        <w:t xml:space="preserve"> </w:t>
      </w:r>
      <w:r w:rsidRPr="00A7430C">
        <w:rPr>
          <w:rFonts w:ascii="Verdana" w:hAnsi="Verdana" w:cstheme="minorHAnsi"/>
          <w:sz w:val="24"/>
          <w:szCs w:val="24"/>
        </w:rPr>
        <w:t>wystawione przez Zamawiającego szkolenie z których wynika, że</w:t>
      </w:r>
    </w:p>
    <w:p w14:paraId="7FFF4315" w14:textId="01578D1B" w:rsidR="00A7430C" w:rsidRDefault="00A7430C" w:rsidP="00A7430C">
      <w:pPr>
        <w:rPr>
          <w:rFonts w:ascii="Verdana" w:hAnsi="Verdana" w:cstheme="minorHAnsi"/>
          <w:sz w:val="24"/>
          <w:szCs w:val="24"/>
        </w:rPr>
      </w:pPr>
      <w:r w:rsidRPr="00A7430C">
        <w:rPr>
          <w:rFonts w:ascii="Verdana" w:hAnsi="Verdana" w:cstheme="minorHAnsi"/>
          <w:sz w:val="24"/>
          <w:szCs w:val="24"/>
        </w:rPr>
        <w:t>wskazana osoba przeprowadziła dane szkolenie i zrobiła to bez</w:t>
      </w:r>
      <w:r>
        <w:rPr>
          <w:rFonts w:ascii="Verdana" w:hAnsi="Verdana" w:cstheme="minorHAnsi"/>
          <w:sz w:val="24"/>
          <w:szCs w:val="24"/>
        </w:rPr>
        <w:t xml:space="preserve"> </w:t>
      </w:r>
      <w:r w:rsidRPr="00A7430C">
        <w:rPr>
          <w:rFonts w:ascii="Verdana" w:hAnsi="Verdana" w:cstheme="minorHAnsi"/>
          <w:sz w:val="24"/>
          <w:szCs w:val="24"/>
        </w:rPr>
        <w:t>zastrzeżeń,</w:t>
      </w:r>
      <w:r>
        <w:rPr>
          <w:rFonts w:ascii="Verdana" w:hAnsi="Verdana" w:cstheme="minorHAnsi"/>
          <w:sz w:val="24"/>
          <w:szCs w:val="24"/>
        </w:rPr>
        <w:t xml:space="preserve"> </w:t>
      </w:r>
      <w:r w:rsidRPr="00A7430C">
        <w:rPr>
          <w:rFonts w:ascii="Verdana" w:hAnsi="Verdana" w:cstheme="minorHAnsi"/>
          <w:sz w:val="24"/>
          <w:szCs w:val="24"/>
        </w:rPr>
        <w:t>zaświadczenie z zakładu pracy itp.). Odmowa okazania</w:t>
      </w:r>
      <w:r>
        <w:rPr>
          <w:rFonts w:ascii="Verdana" w:hAnsi="Verdana" w:cstheme="minorHAnsi"/>
          <w:sz w:val="24"/>
          <w:szCs w:val="24"/>
        </w:rPr>
        <w:t xml:space="preserve"> </w:t>
      </w:r>
      <w:r w:rsidRPr="00A7430C">
        <w:rPr>
          <w:rFonts w:ascii="Verdana" w:hAnsi="Verdana" w:cstheme="minorHAnsi"/>
          <w:sz w:val="24"/>
          <w:szCs w:val="24"/>
        </w:rPr>
        <w:t>wymaganych</w:t>
      </w:r>
      <w:r>
        <w:rPr>
          <w:rFonts w:ascii="Verdana" w:hAnsi="Verdana" w:cstheme="minorHAnsi"/>
          <w:sz w:val="24"/>
          <w:szCs w:val="24"/>
        </w:rPr>
        <w:t xml:space="preserve"> </w:t>
      </w:r>
      <w:r w:rsidRPr="00A7430C">
        <w:rPr>
          <w:rFonts w:ascii="Verdana" w:hAnsi="Verdana" w:cstheme="minorHAnsi"/>
          <w:sz w:val="24"/>
          <w:szCs w:val="24"/>
        </w:rPr>
        <w:t>dokumentów, lub ich brak będzie skutkować</w:t>
      </w:r>
      <w:r>
        <w:rPr>
          <w:rFonts w:ascii="Verdana" w:hAnsi="Verdana" w:cstheme="minorHAnsi"/>
          <w:sz w:val="24"/>
          <w:szCs w:val="24"/>
        </w:rPr>
        <w:t xml:space="preserve"> </w:t>
      </w:r>
      <w:r w:rsidRPr="00A7430C">
        <w:rPr>
          <w:rFonts w:ascii="Verdana" w:hAnsi="Verdana" w:cstheme="minorHAnsi"/>
          <w:sz w:val="24"/>
          <w:szCs w:val="24"/>
        </w:rPr>
        <w:t>odstąpieniem od umowy i</w:t>
      </w:r>
      <w:r>
        <w:rPr>
          <w:rFonts w:ascii="Verdana" w:hAnsi="Verdana" w:cstheme="minorHAnsi"/>
          <w:sz w:val="24"/>
          <w:szCs w:val="24"/>
        </w:rPr>
        <w:t xml:space="preserve"> </w:t>
      </w:r>
      <w:r w:rsidRPr="00A7430C">
        <w:rPr>
          <w:rFonts w:ascii="Verdana" w:hAnsi="Verdana" w:cstheme="minorHAnsi"/>
          <w:sz w:val="24"/>
          <w:szCs w:val="24"/>
        </w:rPr>
        <w:t>naliczeniem kar umownych, określonych</w:t>
      </w:r>
      <w:r>
        <w:rPr>
          <w:rFonts w:ascii="Verdana" w:hAnsi="Verdana" w:cstheme="minorHAnsi"/>
          <w:sz w:val="24"/>
          <w:szCs w:val="24"/>
        </w:rPr>
        <w:t xml:space="preserve"> </w:t>
      </w:r>
      <w:r w:rsidRPr="00A7430C">
        <w:rPr>
          <w:rFonts w:ascii="Verdana" w:hAnsi="Verdana" w:cstheme="minorHAnsi"/>
          <w:sz w:val="24"/>
          <w:szCs w:val="24"/>
        </w:rPr>
        <w:t>we wzorze umowy.</w:t>
      </w:r>
    </w:p>
    <w:p w14:paraId="26E7FE3A" w14:textId="77777777" w:rsidR="00297C68" w:rsidRDefault="00297C68" w:rsidP="009B4120">
      <w:pPr>
        <w:rPr>
          <w:rFonts w:ascii="Verdana" w:hAnsi="Verdana" w:cstheme="minorHAnsi"/>
          <w:sz w:val="24"/>
          <w:szCs w:val="24"/>
        </w:rPr>
      </w:pPr>
    </w:p>
    <w:p w14:paraId="751182BD" w14:textId="77777777" w:rsidR="00297C68" w:rsidRPr="00732469" w:rsidRDefault="00297C68" w:rsidP="00297C68">
      <w:pPr>
        <w:widowControl w:val="0"/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  <w:r>
        <w:rPr>
          <w:rFonts w:ascii="Verdana" w:eastAsiaTheme="minorHAnsi" w:hAnsi="Verdana"/>
          <w:sz w:val="24"/>
          <w:szCs w:val="24"/>
          <w:lang w:eastAsia="en-US"/>
        </w:rPr>
        <w:t xml:space="preserve">                                                                  …….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……</w:t>
      </w:r>
      <w:r>
        <w:rPr>
          <w:rFonts w:ascii="Verdana" w:eastAsiaTheme="minorHAnsi" w:hAnsi="Verdana"/>
          <w:sz w:val="24"/>
          <w:szCs w:val="24"/>
          <w:lang w:eastAsia="en-US"/>
        </w:rPr>
        <w:t>...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………………….</w:t>
      </w:r>
    </w:p>
    <w:p w14:paraId="3BD17E07" w14:textId="77777777" w:rsidR="00297C68" w:rsidRPr="00732469" w:rsidRDefault="00297C68" w:rsidP="00297C68">
      <w:pPr>
        <w:widowControl w:val="0"/>
        <w:autoSpaceDE w:val="0"/>
        <w:autoSpaceDN w:val="0"/>
        <w:adjustRightInd w:val="0"/>
        <w:ind w:left="4961"/>
        <w:rPr>
          <w:rFonts w:ascii="Verdana" w:eastAsiaTheme="minorHAnsi" w:hAnsi="Verdana"/>
          <w:sz w:val="24"/>
          <w:szCs w:val="24"/>
          <w:lang w:eastAsia="en-US"/>
        </w:rPr>
      </w:pPr>
      <w:r>
        <w:rPr>
          <w:rFonts w:ascii="Verdana" w:eastAsiaTheme="minorHAnsi" w:hAnsi="Verdana"/>
          <w:sz w:val="24"/>
          <w:szCs w:val="24"/>
          <w:lang w:eastAsia="en-US"/>
        </w:rPr>
        <w:t xml:space="preserve">    </w:t>
      </w:r>
      <w:r w:rsidRPr="00732469">
        <w:rPr>
          <w:rFonts w:ascii="Verdana" w:eastAsiaTheme="minorHAnsi" w:hAnsi="Verdana"/>
          <w:sz w:val="24"/>
          <w:szCs w:val="24"/>
          <w:lang w:eastAsia="en-US"/>
        </w:rPr>
        <w:t>data i podpis Wykonawcy</w:t>
      </w:r>
    </w:p>
    <w:sectPr w:rsidR="00297C68" w:rsidRPr="00732469" w:rsidSect="00654E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01" w:right="991" w:bottom="1417" w:left="993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719E8" w14:textId="77777777" w:rsidR="006615D8" w:rsidRDefault="006615D8">
      <w:r>
        <w:separator/>
      </w:r>
    </w:p>
  </w:endnote>
  <w:endnote w:type="continuationSeparator" w:id="0">
    <w:p w14:paraId="053A4D16" w14:textId="77777777" w:rsidR="006615D8" w:rsidRDefault="0066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MS Gothic"/>
    <w:charset w:val="8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7DD29" w14:textId="77777777" w:rsidR="00E5152C" w:rsidRDefault="00E515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5547" w14:textId="77777777" w:rsidR="00654E91" w:rsidRDefault="00654E91" w:rsidP="00CB2B09">
    <w:pPr>
      <w:pStyle w:val="Stopka"/>
    </w:pPr>
  </w:p>
  <w:tbl>
    <w:tblPr>
      <w:tblStyle w:val="Tabela-Siatka"/>
      <w:tblW w:w="9694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3" w:type="dxa"/>
      </w:tblCellMar>
      <w:tblLook w:val="04A0" w:firstRow="1" w:lastRow="0" w:firstColumn="1" w:lastColumn="0" w:noHBand="0" w:noVBand="1"/>
    </w:tblPr>
    <w:tblGrid>
      <w:gridCol w:w="3119"/>
      <w:gridCol w:w="2889"/>
      <w:gridCol w:w="3686"/>
    </w:tblGrid>
    <w:tr w:rsidR="00CB2B09" w:rsidRPr="00330722" w14:paraId="78F00005" w14:textId="77777777" w:rsidTr="00654E91">
      <w:trPr>
        <w:trHeight w:val="700"/>
      </w:trPr>
      <w:tc>
        <w:tcPr>
          <w:tcW w:w="3119" w:type="dxa"/>
          <w:tcBorders>
            <w:top w:val="single" w:sz="12" w:space="0" w:color="808080" w:themeColor="background1" w:themeShade="80"/>
          </w:tcBorders>
        </w:tcPr>
        <w:p w14:paraId="1CE55B72" w14:textId="77777777" w:rsidR="00654E91" w:rsidRDefault="00654E91" w:rsidP="00CB2B09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bookmarkStart w:id="2" w:name="_Hlk98499597"/>
          <w:bookmarkStart w:id="3" w:name="_Hlk98499598"/>
        </w:p>
        <w:p w14:paraId="1EF8802F" w14:textId="50FD34F4" w:rsidR="00CB2B09" w:rsidRPr="00330722" w:rsidRDefault="00CB2B09" w:rsidP="00CB2B09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BIURO PROJEKTU</w:t>
          </w:r>
        </w:p>
        <w:p w14:paraId="3E5A45D2" w14:textId="46233AF9" w:rsidR="00CB2B09" w:rsidRPr="00556062" w:rsidRDefault="00CB2B09" w:rsidP="00CB2B09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Uniwersytet Śląski w Katowicach</w:t>
          </w:r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br/>
            <w:t>40–007 Katowice, ul. Bankowa 12, p.</w:t>
          </w:r>
          <w:r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 xml:space="preserve"> </w:t>
          </w:r>
          <w:r w:rsidR="00E5152C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3.31</w:t>
          </w:r>
        </w:p>
      </w:tc>
      <w:tc>
        <w:tcPr>
          <w:tcW w:w="2889" w:type="dxa"/>
          <w:tcBorders>
            <w:top w:val="single" w:sz="12" w:space="0" w:color="808080" w:themeColor="background1" w:themeShade="80"/>
          </w:tcBorders>
        </w:tcPr>
        <w:p w14:paraId="28354C5A" w14:textId="77777777" w:rsidR="00CB2B09" w:rsidRPr="00330722" w:rsidRDefault="00CB2B09" w:rsidP="00CB2B09">
          <w:pPr>
            <w:pStyle w:val="Stopka"/>
            <w:rPr>
              <w:rFonts w:ascii="PT Sans" w:hAnsi="PT Sans" w:cstheme="minorHAnsi"/>
              <w:color w:val="404040" w:themeColor="text1" w:themeTint="BF"/>
              <w:sz w:val="18"/>
              <w:szCs w:val="18"/>
            </w:rPr>
          </w:pPr>
        </w:p>
      </w:tc>
      <w:tc>
        <w:tcPr>
          <w:tcW w:w="3686" w:type="dxa"/>
          <w:tcBorders>
            <w:top w:val="single" w:sz="12" w:space="0" w:color="808080" w:themeColor="background1" w:themeShade="80"/>
          </w:tcBorders>
        </w:tcPr>
        <w:p w14:paraId="1FBEE1FA" w14:textId="77777777" w:rsidR="00CB2B09" w:rsidRPr="00330722" w:rsidRDefault="00CB2B09" w:rsidP="00CB2B09">
          <w:pPr>
            <w:pStyle w:val="Stopka"/>
            <w:ind w:left="317" w:right="34" w:hanging="317"/>
            <w:rPr>
              <w:rFonts w:ascii="PT Sans" w:hAnsi="PT Sans"/>
              <w:color w:val="404040" w:themeColor="text1" w:themeTint="BF"/>
              <w:sz w:val="18"/>
              <w:szCs w:val="18"/>
            </w:rPr>
          </w:pPr>
          <w:r w:rsidRPr="00330722">
            <w:rPr>
              <w:rFonts w:ascii="PT Sans" w:hAnsi="PT Sans" w:cstheme="minorHAnsi"/>
              <w:noProof/>
              <w:color w:val="404040" w:themeColor="text1" w:themeTint="BF"/>
              <w:sz w:val="18"/>
              <w:szCs w:val="18"/>
              <w:lang w:eastAsia="pl-PL"/>
            </w:rPr>
            <w:drawing>
              <wp:inline distT="0" distB="0" distL="0" distR="0" wp14:anchorId="1D155784" wp14:editId="56CB257D">
                <wp:extent cx="2174562" cy="257175"/>
                <wp:effectExtent l="0" t="0" r="0" b="0"/>
                <wp:docPr id="52" name="Obraz 52" descr="C:\Users\spyt\AppData\Local\Microsoft\Windows\INetCache\Content.Word\US_B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spyt\AppData\Local\Microsoft\Windows\INetCache\Content.Word\US_B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7516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bookmarkEnd w:id="2"/>
  <w:bookmarkEnd w:id="3"/>
  <w:p w14:paraId="2A3DB59B" w14:textId="4A6A11A3" w:rsidR="00CB2B09" w:rsidRDefault="00CB2B09" w:rsidP="00CB2B09">
    <w:pPr>
      <w:pStyle w:val="Stopka"/>
      <w:tabs>
        <w:tab w:val="clear" w:pos="4536"/>
        <w:tab w:val="clear" w:pos="9072"/>
        <w:tab w:val="left" w:pos="4483"/>
      </w:tabs>
    </w:pPr>
    <w:r>
      <w:tab/>
    </w:r>
  </w:p>
  <w:p w14:paraId="1C6CC378" w14:textId="77777777" w:rsidR="00CB2B09" w:rsidRDefault="00CB2B09" w:rsidP="00CB2B09">
    <w:pPr>
      <w:pStyle w:val="Stopka"/>
    </w:pPr>
  </w:p>
  <w:p w14:paraId="13938300" w14:textId="77777777" w:rsidR="00CB2B09" w:rsidRDefault="00CB2B09" w:rsidP="00CB2B09">
    <w:pPr>
      <w:pStyle w:val="Stopka"/>
    </w:pPr>
  </w:p>
  <w:p w14:paraId="348DEEAE" w14:textId="77777777" w:rsidR="006615D8" w:rsidRPr="00CB2B09" w:rsidRDefault="006615D8" w:rsidP="00CB2B0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1D423" w14:textId="77777777" w:rsidR="00E5152C" w:rsidRDefault="00E515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58328" w14:textId="77777777" w:rsidR="006615D8" w:rsidRDefault="006615D8">
      <w:r>
        <w:separator/>
      </w:r>
    </w:p>
  </w:footnote>
  <w:footnote w:type="continuationSeparator" w:id="0">
    <w:p w14:paraId="5E4080B5" w14:textId="77777777" w:rsidR="006615D8" w:rsidRDefault="00661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9E2E1" w14:textId="77777777" w:rsidR="00E5152C" w:rsidRDefault="00E515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A904D" w14:textId="77777777" w:rsidR="00CB2B09" w:rsidRDefault="00CB2B09" w:rsidP="00CB2B09">
    <w:pPr>
      <w:pStyle w:val="Nagwek"/>
    </w:pPr>
    <w:r>
      <w:rPr>
        <w:b/>
        <w:bCs/>
        <w:noProof/>
      </w:rPr>
      <w:drawing>
        <wp:inline distT="0" distB="0" distL="0" distR="0" wp14:anchorId="2EC11D05" wp14:editId="41831DDC">
          <wp:extent cx="5755005" cy="420370"/>
          <wp:effectExtent l="0" t="0" r="0" b="0"/>
          <wp:docPr id="51" name="Obraz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CEB862" w14:textId="77777777" w:rsidR="00CB2B09" w:rsidRDefault="00CB2B09" w:rsidP="00CB2B09">
    <w:pPr>
      <w:pStyle w:val="Nagwek"/>
    </w:pPr>
  </w:p>
  <w:p w14:paraId="0926CEDD" w14:textId="77777777" w:rsidR="00654E91" w:rsidRDefault="00CB2B09" w:rsidP="00CB2B09">
    <w:pPr>
      <w:pStyle w:val="Nagwek"/>
      <w:jc w:val="center"/>
      <w:rPr>
        <w:b/>
        <w:bCs/>
      </w:rPr>
    </w:pPr>
    <w:r>
      <w:t xml:space="preserve">Projekt pt. </w:t>
    </w:r>
    <w:r w:rsidRPr="003A362A">
      <w:rPr>
        <w:b/>
        <w:bCs/>
      </w:rPr>
      <w:t>„</w:t>
    </w:r>
    <w:bookmarkStart w:id="1" w:name="_Hlk161997889"/>
    <w:r w:rsidRPr="003A362A">
      <w:rPr>
        <w:b/>
        <w:bCs/>
      </w:rPr>
      <w:t xml:space="preserve">jUŚt transition - Potencjał Uniwersytetu Śląskiego podstawą Sprawiedliwej </w:t>
    </w:r>
  </w:p>
  <w:p w14:paraId="56845C58" w14:textId="0CF409C0" w:rsidR="00CB2B09" w:rsidRDefault="00CB2B09" w:rsidP="00CB2B09">
    <w:pPr>
      <w:pStyle w:val="Nagwek"/>
      <w:jc w:val="center"/>
    </w:pPr>
    <w:r w:rsidRPr="003A362A">
      <w:rPr>
        <w:b/>
        <w:bCs/>
      </w:rPr>
      <w:t>Transformacji regionu</w:t>
    </w:r>
    <w:bookmarkEnd w:id="1"/>
    <w:r>
      <w:rPr>
        <w:b/>
        <w:bCs/>
      </w:rPr>
      <w:t>”</w:t>
    </w:r>
  </w:p>
  <w:p w14:paraId="21B030EC" w14:textId="5E1D60FA" w:rsidR="006615D8" w:rsidRPr="009074A7" w:rsidRDefault="006615D8" w:rsidP="00CB2B09">
    <w:pPr>
      <w:pStyle w:val="Nagwek"/>
      <w:spacing w:after="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D35E" w14:textId="77777777" w:rsidR="00E5152C" w:rsidRDefault="00E515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Calibri"/>
        <w:b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MinionPro-Regular" w:cs="Calibri"/>
        <w:i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eastAsia="Calibri" w:cs="Calibri"/>
        <w:bCs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multilevel"/>
    <w:tmpl w:val="C8865CD0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cs="Calibri"/>
        <w:bCs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02BC2012"/>
    <w:multiLevelType w:val="hybridMultilevel"/>
    <w:tmpl w:val="44027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267A3F"/>
    <w:multiLevelType w:val="hybridMultilevel"/>
    <w:tmpl w:val="4312951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D994F4B"/>
    <w:multiLevelType w:val="multilevel"/>
    <w:tmpl w:val="8ADA4B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E363E"/>
    <w:multiLevelType w:val="hybridMultilevel"/>
    <w:tmpl w:val="31E0B1CE"/>
    <w:lvl w:ilvl="0" w:tplc="C56E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254826"/>
    <w:multiLevelType w:val="hybridMultilevel"/>
    <w:tmpl w:val="1A860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74642F"/>
    <w:multiLevelType w:val="hybridMultilevel"/>
    <w:tmpl w:val="55F05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231406"/>
    <w:multiLevelType w:val="hybridMultilevel"/>
    <w:tmpl w:val="DB365D8C"/>
    <w:lvl w:ilvl="0" w:tplc="C18CCA8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9F3185"/>
    <w:multiLevelType w:val="hybridMultilevel"/>
    <w:tmpl w:val="0BF8AD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9C13BE9"/>
    <w:multiLevelType w:val="hybridMultilevel"/>
    <w:tmpl w:val="513CE634"/>
    <w:lvl w:ilvl="0" w:tplc="03B22E2A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E92292"/>
    <w:multiLevelType w:val="multilevel"/>
    <w:tmpl w:val="C0FC16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24F63A9"/>
    <w:multiLevelType w:val="hybridMultilevel"/>
    <w:tmpl w:val="51C2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671B7"/>
    <w:multiLevelType w:val="multilevel"/>
    <w:tmpl w:val="84D458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0B0D8A"/>
    <w:multiLevelType w:val="hybridMultilevel"/>
    <w:tmpl w:val="431295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BA414B"/>
    <w:multiLevelType w:val="hybridMultilevel"/>
    <w:tmpl w:val="382090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DF2C9E"/>
    <w:multiLevelType w:val="hybridMultilevel"/>
    <w:tmpl w:val="CC6CC5B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165A18"/>
    <w:multiLevelType w:val="hybridMultilevel"/>
    <w:tmpl w:val="17322EC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DFD77BF"/>
    <w:multiLevelType w:val="multilevel"/>
    <w:tmpl w:val="5F20A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9B4D57"/>
    <w:multiLevelType w:val="multilevel"/>
    <w:tmpl w:val="6DE0CD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482B4B"/>
    <w:multiLevelType w:val="multilevel"/>
    <w:tmpl w:val="0DDE38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1146BA"/>
    <w:multiLevelType w:val="hybridMultilevel"/>
    <w:tmpl w:val="0BF8AD3C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32" w:hanging="360"/>
      </w:pPr>
    </w:lvl>
    <w:lvl w:ilvl="2" w:tplc="0415001B">
      <w:start w:val="1"/>
      <w:numFmt w:val="lowerRoman"/>
      <w:lvlText w:val="%3."/>
      <w:lvlJc w:val="right"/>
      <w:pPr>
        <w:ind w:left="1952" w:hanging="180"/>
      </w:pPr>
    </w:lvl>
    <w:lvl w:ilvl="3" w:tplc="0415000F">
      <w:start w:val="1"/>
      <w:numFmt w:val="decimal"/>
      <w:lvlText w:val="%4."/>
      <w:lvlJc w:val="left"/>
      <w:pPr>
        <w:ind w:left="2672" w:hanging="360"/>
      </w:pPr>
    </w:lvl>
    <w:lvl w:ilvl="4" w:tplc="04150019">
      <w:start w:val="1"/>
      <w:numFmt w:val="lowerLetter"/>
      <w:lvlText w:val="%5."/>
      <w:lvlJc w:val="left"/>
      <w:pPr>
        <w:ind w:left="3392" w:hanging="360"/>
      </w:pPr>
    </w:lvl>
    <w:lvl w:ilvl="5" w:tplc="0415001B">
      <w:start w:val="1"/>
      <w:numFmt w:val="lowerRoman"/>
      <w:lvlText w:val="%6."/>
      <w:lvlJc w:val="right"/>
      <w:pPr>
        <w:ind w:left="4112" w:hanging="180"/>
      </w:pPr>
    </w:lvl>
    <w:lvl w:ilvl="6" w:tplc="0415000F">
      <w:start w:val="1"/>
      <w:numFmt w:val="decimal"/>
      <w:lvlText w:val="%7."/>
      <w:lvlJc w:val="left"/>
      <w:pPr>
        <w:ind w:left="4832" w:hanging="360"/>
      </w:pPr>
    </w:lvl>
    <w:lvl w:ilvl="7" w:tplc="04150019">
      <w:start w:val="1"/>
      <w:numFmt w:val="lowerLetter"/>
      <w:lvlText w:val="%8."/>
      <w:lvlJc w:val="left"/>
      <w:pPr>
        <w:ind w:left="5552" w:hanging="360"/>
      </w:pPr>
    </w:lvl>
    <w:lvl w:ilvl="8" w:tplc="0415001B">
      <w:start w:val="1"/>
      <w:numFmt w:val="lowerRoman"/>
      <w:lvlText w:val="%9."/>
      <w:lvlJc w:val="right"/>
      <w:pPr>
        <w:ind w:left="6272" w:hanging="180"/>
      </w:pPr>
    </w:lvl>
  </w:abstractNum>
  <w:abstractNum w:abstractNumId="30" w15:restartNumberingAfterBreak="0">
    <w:nsid w:val="6B84734F"/>
    <w:multiLevelType w:val="hybridMultilevel"/>
    <w:tmpl w:val="F2C64D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EF3EFF"/>
    <w:multiLevelType w:val="hybridMultilevel"/>
    <w:tmpl w:val="1520AE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002501"/>
    <w:multiLevelType w:val="hybridMultilevel"/>
    <w:tmpl w:val="5010D57E"/>
    <w:lvl w:ilvl="0" w:tplc="3186449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BE975CD"/>
    <w:multiLevelType w:val="hybridMultilevel"/>
    <w:tmpl w:val="FEC0903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E06124A"/>
    <w:multiLevelType w:val="multilevel"/>
    <w:tmpl w:val="A134C5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0"/>
  </w:num>
  <w:num w:numId="3">
    <w:abstractNumId w:val="15"/>
  </w:num>
  <w:num w:numId="4">
    <w:abstractNumId w:val="11"/>
  </w:num>
  <w:num w:numId="5">
    <w:abstractNumId w:val="33"/>
  </w:num>
  <w:num w:numId="6">
    <w:abstractNumId w:val="31"/>
  </w:num>
  <w:num w:numId="7">
    <w:abstractNumId w:val="17"/>
  </w:num>
  <w:num w:numId="8">
    <w:abstractNumId w:val="23"/>
  </w:num>
  <w:num w:numId="9">
    <w:abstractNumId w:val="30"/>
  </w:num>
  <w:num w:numId="10">
    <w:abstractNumId w:val="26"/>
  </w:num>
  <w:num w:numId="11">
    <w:abstractNumId w:val="27"/>
  </w:num>
  <w:num w:numId="12">
    <w:abstractNumId w:val="28"/>
  </w:num>
  <w:num w:numId="13">
    <w:abstractNumId w:val="12"/>
  </w:num>
  <w:num w:numId="14">
    <w:abstractNumId w:val="34"/>
  </w:num>
  <w:num w:numId="15">
    <w:abstractNumId w:val="21"/>
  </w:num>
  <w:num w:numId="16">
    <w:abstractNumId w:val="19"/>
  </w:num>
  <w:num w:numId="17">
    <w:abstractNumId w:val="24"/>
  </w:num>
  <w:num w:numId="18">
    <w:abstractNumId w:val="32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8"/>
  </w:num>
  <w:num w:numId="28">
    <w:abstractNumId w:val="9"/>
  </w:num>
  <w:num w:numId="29">
    <w:abstractNumId w:val="14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ABB"/>
    <w:rsid w:val="000341EB"/>
    <w:rsid w:val="00072E1A"/>
    <w:rsid w:val="0009222B"/>
    <w:rsid w:val="000949A8"/>
    <w:rsid w:val="000A314A"/>
    <w:rsid w:val="000B3D94"/>
    <w:rsid w:val="000D5C42"/>
    <w:rsid w:val="00127959"/>
    <w:rsid w:val="00127D48"/>
    <w:rsid w:val="00162DFA"/>
    <w:rsid w:val="00171E36"/>
    <w:rsid w:val="00173D6B"/>
    <w:rsid w:val="001A1212"/>
    <w:rsid w:val="001A30D5"/>
    <w:rsid w:val="001B298C"/>
    <w:rsid w:val="001C0BDA"/>
    <w:rsid w:val="001C2EEF"/>
    <w:rsid w:val="002301EE"/>
    <w:rsid w:val="00230AF1"/>
    <w:rsid w:val="00232FD4"/>
    <w:rsid w:val="00233896"/>
    <w:rsid w:val="00236477"/>
    <w:rsid w:val="002378E8"/>
    <w:rsid w:val="00241A60"/>
    <w:rsid w:val="002443F8"/>
    <w:rsid w:val="00255CB3"/>
    <w:rsid w:val="0026047C"/>
    <w:rsid w:val="00260800"/>
    <w:rsid w:val="00270FA0"/>
    <w:rsid w:val="0028568E"/>
    <w:rsid w:val="00285872"/>
    <w:rsid w:val="00297C68"/>
    <w:rsid w:val="002A2F94"/>
    <w:rsid w:val="002D3902"/>
    <w:rsid w:val="002F08CF"/>
    <w:rsid w:val="002F0B88"/>
    <w:rsid w:val="002F582D"/>
    <w:rsid w:val="00340AEB"/>
    <w:rsid w:val="00340C66"/>
    <w:rsid w:val="0034125D"/>
    <w:rsid w:val="00373643"/>
    <w:rsid w:val="003853D1"/>
    <w:rsid w:val="003B4F58"/>
    <w:rsid w:val="003E5A63"/>
    <w:rsid w:val="00420A5F"/>
    <w:rsid w:val="00421769"/>
    <w:rsid w:val="00423245"/>
    <w:rsid w:val="004237A9"/>
    <w:rsid w:val="004312D3"/>
    <w:rsid w:val="004360BF"/>
    <w:rsid w:val="00440146"/>
    <w:rsid w:val="0044606B"/>
    <w:rsid w:val="00446BD7"/>
    <w:rsid w:val="0047619F"/>
    <w:rsid w:val="00491ABB"/>
    <w:rsid w:val="00494887"/>
    <w:rsid w:val="004A7532"/>
    <w:rsid w:val="004B1467"/>
    <w:rsid w:val="004B58D1"/>
    <w:rsid w:val="004D7148"/>
    <w:rsid w:val="00507722"/>
    <w:rsid w:val="00522035"/>
    <w:rsid w:val="0053532A"/>
    <w:rsid w:val="00545B2E"/>
    <w:rsid w:val="0055679C"/>
    <w:rsid w:val="005645A2"/>
    <w:rsid w:val="00582756"/>
    <w:rsid w:val="00597C77"/>
    <w:rsid w:val="005A3303"/>
    <w:rsid w:val="005A7204"/>
    <w:rsid w:val="005B0EE0"/>
    <w:rsid w:val="005D357B"/>
    <w:rsid w:val="005E06F0"/>
    <w:rsid w:val="005F1DF6"/>
    <w:rsid w:val="005F3C2C"/>
    <w:rsid w:val="0060042F"/>
    <w:rsid w:val="00631F1D"/>
    <w:rsid w:val="00654E91"/>
    <w:rsid w:val="006615D8"/>
    <w:rsid w:val="00661C82"/>
    <w:rsid w:val="00664983"/>
    <w:rsid w:val="006723C1"/>
    <w:rsid w:val="00676DCE"/>
    <w:rsid w:val="0068162E"/>
    <w:rsid w:val="00684801"/>
    <w:rsid w:val="006B0784"/>
    <w:rsid w:val="006B3D2C"/>
    <w:rsid w:val="006B5CBF"/>
    <w:rsid w:val="0071002D"/>
    <w:rsid w:val="00714D9F"/>
    <w:rsid w:val="007157FC"/>
    <w:rsid w:val="00725A35"/>
    <w:rsid w:val="007305C5"/>
    <w:rsid w:val="00732469"/>
    <w:rsid w:val="0075501A"/>
    <w:rsid w:val="007936E1"/>
    <w:rsid w:val="007A7257"/>
    <w:rsid w:val="007B59B1"/>
    <w:rsid w:val="007E5015"/>
    <w:rsid w:val="008055FA"/>
    <w:rsid w:val="0082003F"/>
    <w:rsid w:val="00823EAE"/>
    <w:rsid w:val="00825668"/>
    <w:rsid w:val="00846389"/>
    <w:rsid w:val="00857093"/>
    <w:rsid w:val="00857290"/>
    <w:rsid w:val="00861D62"/>
    <w:rsid w:val="00863425"/>
    <w:rsid w:val="008964EB"/>
    <w:rsid w:val="00897645"/>
    <w:rsid w:val="008B0EF5"/>
    <w:rsid w:val="008B30EB"/>
    <w:rsid w:val="008C4A23"/>
    <w:rsid w:val="008C7CA6"/>
    <w:rsid w:val="008D52E3"/>
    <w:rsid w:val="008E2621"/>
    <w:rsid w:val="008E633B"/>
    <w:rsid w:val="009327B9"/>
    <w:rsid w:val="00934AC6"/>
    <w:rsid w:val="00940029"/>
    <w:rsid w:val="00946456"/>
    <w:rsid w:val="00951BA4"/>
    <w:rsid w:val="00956B6E"/>
    <w:rsid w:val="00957D50"/>
    <w:rsid w:val="00962A0E"/>
    <w:rsid w:val="0097081D"/>
    <w:rsid w:val="00981BDE"/>
    <w:rsid w:val="009844B3"/>
    <w:rsid w:val="00992112"/>
    <w:rsid w:val="009B12E8"/>
    <w:rsid w:val="009B4120"/>
    <w:rsid w:val="009B5BA1"/>
    <w:rsid w:val="009B7B48"/>
    <w:rsid w:val="009F3E24"/>
    <w:rsid w:val="009F7EBE"/>
    <w:rsid w:val="00A12671"/>
    <w:rsid w:val="00A20CB4"/>
    <w:rsid w:val="00A33343"/>
    <w:rsid w:val="00A42704"/>
    <w:rsid w:val="00A461DF"/>
    <w:rsid w:val="00A625E3"/>
    <w:rsid w:val="00A7430C"/>
    <w:rsid w:val="00A832E4"/>
    <w:rsid w:val="00A84F2B"/>
    <w:rsid w:val="00A94766"/>
    <w:rsid w:val="00A96D9D"/>
    <w:rsid w:val="00AA3D89"/>
    <w:rsid w:val="00AA7E12"/>
    <w:rsid w:val="00AD0CDB"/>
    <w:rsid w:val="00AD14EC"/>
    <w:rsid w:val="00AD1F67"/>
    <w:rsid w:val="00AE1FFE"/>
    <w:rsid w:val="00AE6094"/>
    <w:rsid w:val="00AF64C1"/>
    <w:rsid w:val="00B14359"/>
    <w:rsid w:val="00B16DC2"/>
    <w:rsid w:val="00B30FD7"/>
    <w:rsid w:val="00B34B3D"/>
    <w:rsid w:val="00B3524E"/>
    <w:rsid w:val="00B50FDD"/>
    <w:rsid w:val="00B544E1"/>
    <w:rsid w:val="00B54685"/>
    <w:rsid w:val="00B617B7"/>
    <w:rsid w:val="00B63ACD"/>
    <w:rsid w:val="00B8161B"/>
    <w:rsid w:val="00B8298D"/>
    <w:rsid w:val="00B84DC1"/>
    <w:rsid w:val="00BC2B29"/>
    <w:rsid w:val="00BC49DE"/>
    <w:rsid w:val="00BC687F"/>
    <w:rsid w:val="00BE6D61"/>
    <w:rsid w:val="00BF3CF7"/>
    <w:rsid w:val="00BF5852"/>
    <w:rsid w:val="00BF6538"/>
    <w:rsid w:val="00C1721F"/>
    <w:rsid w:val="00C42162"/>
    <w:rsid w:val="00C53445"/>
    <w:rsid w:val="00C80EAB"/>
    <w:rsid w:val="00C84397"/>
    <w:rsid w:val="00C8671A"/>
    <w:rsid w:val="00C9766C"/>
    <w:rsid w:val="00CA7E40"/>
    <w:rsid w:val="00CB2B09"/>
    <w:rsid w:val="00CC3973"/>
    <w:rsid w:val="00CD2953"/>
    <w:rsid w:val="00CD3123"/>
    <w:rsid w:val="00D15249"/>
    <w:rsid w:val="00D23FCF"/>
    <w:rsid w:val="00D42BAE"/>
    <w:rsid w:val="00D5645E"/>
    <w:rsid w:val="00D6482B"/>
    <w:rsid w:val="00D664D5"/>
    <w:rsid w:val="00D77B92"/>
    <w:rsid w:val="00D804B9"/>
    <w:rsid w:val="00D817F9"/>
    <w:rsid w:val="00DA2370"/>
    <w:rsid w:val="00DC5880"/>
    <w:rsid w:val="00DF7230"/>
    <w:rsid w:val="00E43724"/>
    <w:rsid w:val="00E50D94"/>
    <w:rsid w:val="00E5152C"/>
    <w:rsid w:val="00E54010"/>
    <w:rsid w:val="00E54512"/>
    <w:rsid w:val="00E71397"/>
    <w:rsid w:val="00E839F2"/>
    <w:rsid w:val="00E86CE1"/>
    <w:rsid w:val="00E92D28"/>
    <w:rsid w:val="00E97052"/>
    <w:rsid w:val="00EA6D68"/>
    <w:rsid w:val="00EB131E"/>
    <w:rsid w:val="00EB28C2"/>
    <w:rsid w:val="00EB7DD1"/>
    <w:rsid w:val="00EE791E"/>
    <w:rsid w:val="00EF4FAE"/>
    <w:rsid w:val="00F1103B"/>
    <w:rsid w:val="00F17B54"/>
    <w:rsid w:val="00F24F45"/>
    <w:rsid w:val="00FB3170"/>
    <w:rsid w:val="00FD031B"/>
    <w:rsid w:val="00FD707B"/>
    <w:rsid w:val="00FE1FD6"/>
    <w:rsid w:val="00FF3B2D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58694BE"/>
  <w15:docId w15:val="{297DAFFC-B9DA-40DE-9BE3-DA2A6C9B7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1A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91ABB"/>
  </w:style>
  <w:style w:type="paragraph" w:styleId="Stopka">
    <w:name w:val="footer"/>
    <w:basedOn w:val="Normalny"/>
    <w:link w:val="StopkaZnak"/>
    <w:uiPriority w:val="99"/>
    <w:unhideWhenUsed/>
    <w:rsid w:val="00491A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91ABB"/>
  </w:style>
  <w:style w:type="paragraph" w:styleId="Akapitzlist">
    <w:name w:val="List Paragraph"/>
    <w:basedOn w:val="Normalny"/>
    <w:uiPriority w:val="34"/>
    <w:qFormat/>
    <w:rsid w:val="00491ABB"/>
    <w:pPr>
      <w:ind w:left="720"/>
      <w:contextualSpacing/>
    </w:pPr>
  </w:style>
  <w:style w:type="table" w:styleId="Tabela-Siatka">
    <w:name w:val="Table Grid"/>
    <w:basedOn w:val="Standardowy"/>
    <w:uiPriority w:val="59"/>
    <w:rsid w:val="00491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1A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1AB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27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27B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27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7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7B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E92D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A625E3"/>
    <w:rPr>
      <w:color w:val="0000FF"/>
      <w:u w:val="single"/>
    </w:rPr>
  </w:style>
  <w:style w:type="character" w:customStyle="1" w:styleId="5yl5">
    <w:name w:val="_5yl5"/>
    <w:basedOn w:val="Domylnaczcionkaakapitu"/>
    <w:rsid w:val="00A625E3"/>
  </w:style>
  <w:style w:type="paragraph" w:customStyle="1" w:styleId="Normalny2">
    <w:name w:val="Normalny2"/>
    <w:rsid w:val="003B4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41A60"/>
    <w:rPr>
      <w:b/>
      <w:bCs/>
    </w:rPr>
  </w:style>
  <w:style w:type="paragraph" w:styleId="Poprawka">
    <w:name w:val="Revision"/>
    <w:hidden/>
    <w:uiPriority w:val="99"/>
    <w:semiHidden/>
    <w:rsid w:val="00715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dokomentarza1">
    <w:name w:val="Odwołanie do komentarza1"/>
    <w:rsid w:val="009844B3"/>
    <w:rPr>
      <w:sz w:val="16"/>
      <w:szCs w:val="16"/>
    </w:rPr>
  </w:style>
  <w:style w:type="character" w:customStyle="1" w:styleId="Odwoaniedokomentarza3">
    <w:name w:val="Odwołanie do komentarza3"/>
    <w:rsid w:val="009844B3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9844B3"/>
  </w:style>
  <w:style w:type="paragraph" w:customStyle="1" w:styleId="Akapitzlist1">
    <w:name w:val="Akapit z listą1"/>
    <w:basedOn w:val="Normalny"/>
    <w:rsid w:val="009844B3"/>
    <w:pPr>
      <w:suppressAutoHyphens/>
      <w:spacing w:line="100" w:lineRule="atLeast"/>
      <w:ind w:left="720"/>
    </w:pPr>
    <w:rPr>
      <w:lang w:eastAsia="ar-SA"/>
    </w:rPr>
  </w:style>
  <w:style w:type="paragraph" w:customStyle="1" w:styleId="Akapitzlist10">
    <w:name w:val="Akapit z listą1"/>
    <w:basedOn w:val="Normalny"/>
    <w:rsid w:val="009844B3"/>
    <w:pPr>
      <w:suppressAutoHyphens/>
      <w:spacing w:line="100" w:lineRule="atLeast"/>
      <w:ind w:left="720"/>
    </w:pPr>
    <w:rPr>
      <w:lang w:eastAsia="ar-SA"/>
    </w:rPr>
  </w:style>
  <w:style w:type="paragraph" w:customStyle="1" w:styleId="Tekstkomentarza1">
    <w:name w:val="Tekst komentarza1"/>
    <w:basedOn w:val="Normalny"/>
    <w:rsid w:val="009844B3"/>
    <w:pPr>
      <w:suppressAutoHyphens/>
      <w:spacing w:line="100" w:lineRule="atLeast"/>
    </w:pPr>
    <w:rPr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FD707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7B4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7B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7B48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951B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3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DC58A9-2197-42DB-85A2-DFC3601F9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717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Uniwersystet Śląski w Katowicach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Muller</dc:creator>
  <cp:lastModifiedBy>Magdalena Tajchman</cp:lastModifiedBy>
  <cp:revision>3</cp:revision>
  <cp:lastPrinted>2020-01-14T08:56:00Z</cp:lastPrinted>
  <dcterms:created xsi:type="dcterms:W3CDTF">2026-04-01T05:44:00Z</dcterms:created>
  <dcterms:modified xsi:type="dcterms:W3CDTF">2026-04-01T06:26:00Z</dcterms:modified>
</cp:coreProperties>
</file>